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A47F7" w:rsidRDefault="002A47F7" w:rsidP="00002594">
      <w:bookmarkStart w:id="0" w:name="_Kapitel_-_Ausschreibung_von_Bauwerk"/>
      <w:bookmarkStart w:id="1" w:name="Ausschreibung"/>
      <w:bookmarkStart w:id="2" w:name="_Kapitel_-_Bauwerksdatenerfassung_un"/>
      <w:bookmarkStart w:id="3" w:name="_Übersicht_-_Ablauf_Erfassungsvorgan"/>
      <w:bookmarkStart w:id="4" w:name="tifDateien"/>
      <w:bookmarkStart w:id="5" w:name="_Ansprechpartner"/>
      <w:bookmarkStart w:id="6" w:name="_Aktenzuordnungsplan_für_Ingenieurba"/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A47F7" w:rsidTr="00DD28FA">
        <w:trPr>
          <w:cantSplit/>
          <w:trHeight w:val="551"/>
          <w:tblHeader/>
        </w:trPr>
        <w:tc>
          <w:tcPr>
            <w:tcW w:w="9709" w:type="dxa"/>
            <w:shd w:val="clear" w:color="auto" w:fill="E6E6E6"/>
          </w:tcPr>
          <w:p w:rsidR="002A47F7" w:rsidRPr="00D20F19" w:rsidRDefault="002A47F7" w:rsidP="00EB77EC">
            <w:pPr>
              <w:pStyle w:val="Einzug11"/>
              <w:ind w:left="11"/>
              <w:rPr>
                <w:rFonts w:cs="Arial"/>
                <w:b/>
                <w:szCs w:val="18"/>
              </w:rPr>
            </w:pPr>
            <w:r w:rsidRPr="00D20F19">
              <w:rPr>
                <w:rFonts w:cs="Arial"/>
                <w:b/>
                <w:szCs w:val="18"/>
              </w:rPr>
              <w:t>Inhalt Bauwerksakte Teil B – Lärmschutzwände</w:t>
            </w:r>
          </w:p>
          <w:p w:rsidR="002A47F7" w:rsidRPr="00D20F19" w:rsidRDefault="002A47F7" w:rsidP="00EB77EC">
            <w:pPr>
              <w:pStyle w:val="Einzug11"/>
              <w:ind w:left="11"/>
              <w:rPr>
                <w:rFonts w:cs="Arial"/>
                <w:b/>
                <w:szCs w:val="18"/>
              </w:rPr>
            </w:pPr>
            <w:r w:rsidRPr="00D20F19">
              <w:rPr>
                <w:rFonts w:cs="Arial"/>
                <w:b/>
                <w:szCs w:val="18"/>
              </w:rPr>
              <w:t>(je 1-fach zu liefern)</w:t>
            </w:r>
          </w:p>
        </w:tc>
      </w:tr>
      <w:tr w:rsidR="002A47F7" w:rsidTr="00DD28FA">
        <w:trPr>
          <w:trHeight w:val="543"/>
          <w:tblHeader/>
        </w:trPr>
        <w:tc>
          <w:tcPr>
            <w:tcW w:w="9709" w:type="dxa"/>
            <w:shd w:val="clear" w:color="auto" w:fill="E6E6E6"/>
          </w:tcPr>
          <w:p w:rsidR="00627908" w:rsidRDefault="00627908" w:rsidP="00EB77EC">
            <w:pPr>
              <w:pStyle w:val="Einzug11"/>
              <w:ind w:left="11"/>
              <w:rPr>
                <w:rFonts w:cs="Arial"/>
                <w:b/>
                <w:szCs w:val="18"/>
              </w:rPr>
            </w:pPr>
          </w:p>
          <w:p w:rsidR="002A47F7" w:rsidRPr="00D20F19" w:rsidRDefault="002A47F7" w:rsidP="00EB77EC">
            <w:pPr>
              <w:pStyle w:val="Einzug11"/>
              <w:ind w:left="11"/>
              <w:rPr>
                <w:rFonts w:cs="Arial"/>
                <w:b/>
                <w:szCs w:val="18"/>
              </w:rPr>
            </w:pPr>
            <w:r w:rsidRPr="00D20F19">
              <w:rPr>
                <w:rFonts w:cs="Arial"/>
                <w:b/>
                <w:szCs w:val="18"/>
              </w:rPr>
              <w:t>Dokumente / Unterlagen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E97F13" w:rsidRDefault="002A47F7" w:rsidP="00002594">
            <w:pPr>
              <w:pStyle w:val="tabelle"/>
              <w:rPr>
                <w:b/>
              </w:rPr>
            </w:pPr>
            <w:r w:rsidRPr="00E97F13">
              <w:rPr>
                <w:b/>
              </w:rPr>
              <w:t>1.</w:t>
            </w:r>
            <w:r w:rsidRPr="00E97F13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Pr="00E97F13">
              <w:rPr>
                <w:b/>
              </w:rPr>
              <w:t>Inhaltsverzeichnis Bauwerksakte A+B</w:t>
            </w:r>
            <w:r w:rsidR="00E57C68" w:rsidRPr="00E97F13">
              <w:rPr>
                <w:b/>
              </w:rPr>
              <w:t>+C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  <w:vAlign w:val="center"/>
          </w:tcPr>
          <w:p w:rsidR="002A47F7" w:rsidRPr="00E97F13" w:rsidRDefault="002A47F7" w:rsidP="00002594">
            <w:pPr>
              <w:pStyle w:val="tabelle"/>
              <w:rPr>
                <w:b/>
              </w:rPr>
            </w:pPr>
            <w:r w:rsidRPr="00E97F13">
              <w:rPr>
                <w:b/>
              </w:rPr>
              <w:t>2.</w:t>
            </w:r>
            <w:r w:rsidRPr="00E97F13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="008E5DB0" w:rsidRPr="00E97F13">
              <w:rPr>
                <w:b/>
              </w:rPr>
              <w:t xml:space="preserve">Unterlagen </w:t>
            </w:r>
            <w:proofErr w:type="spellStart"/>
            <w:r w:rsidR="008E5DB0" w:rsidRPr="00E97F13">
              <w:rPr>
                <w:b/>
              </w:rPr>
              <w:t>geod</w:t>
            </w:r>
            <w:proofErr w:type="spellEnd"/>
            <w:r w:rsidR="008E5DB0" w:rsidRPr="00E97F13">
              <w:rPr>
                <w:b/>
              </w:rPr>
              <w:t>. Festpunktfeld, vermessungstechnische Lage- und Höhenpläne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  <w:vAlign w:val="center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/>
                <w:szCs w:val="18"/>
              </w:rPr>
            </w:pPr>
            <w:r w:rsidRPr="00D20F19">
              <w:rPr>
                <w:rFonts w:cs="Arial"/>
                <w:b/>
                <w:szCs w:val="18"/>
              </w:rPr>
              <w:t>3.</w:t>
            </w:r>
            <w:r w:rsidRPr="00D20F19">
              <w:rPr>
                <w:rFonts w:cs="Arial"/>
                <w:b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/>
                <w:szCs w:val="18"/>
              </w:rPr>
              <w:t>Bestandsunterlagen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578" w:hanging="567"/>
              <w:rPr>
                <w:rFonts w:cs="Arial"/>
                <w:bCs/>
                <w:iCs/>
                <w:szCs w:val="18"/>
              </w:rPr>
            </w:pPr>
            <w:r w:rsidRPr="00D20F19">
              <w:rPr>
                <w:rFonts w:cs="Arial"/>
                <w:bCs/>
                <w:iCs/>
                <w:szCs w:val="18"/>
              </w:rPr>
              <w:t>3.1</w:t>
            </w:r>
            <w:r w:rsidRPr="00D20F19">
              <w:rPr>
                <w:rFonts w:cs="Arial"/>
                <w:bCs/>
                <w:i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iCs/>
                <w:szCs w:val="18"/>
              </w:rPr>
              <w:t>Bestandsübersichtsplan</w:t>
            </w:r>
            <w:r w:rsidRPr="00D20F19">
              <w:rPr>
                <w:rFonts w:cs="Arial"/>
                <w:bCs/>
                <w:iCs/>
                <w:szCs w:val="18"/>
              </w:rPr>
              <w:br/>
            </w:r>
            <w:r w:rsidR="00E97F13" w:rsidRPr="00E97F13">
              <w:rPr>
                <w:b/>
              </w:rPr>
              <w:tab/>
            </w:r>
            <w:r w:rsidR="00E97F13" w:rsidRPr="00D20F19">
              <w:rPr>
                <w:rFonts w:cs="Arial"/>
                <w:bCs/>
                <w:iCs/>
                <w:szCs w:val="18"/>
              </w:rPr>
              <w:t xml:space="preserve"> </w:t>
            </w:r>
            <w:r w:rsidRPr="00D20F19">
              <w:rPr>
                <w:rFonts w:cs="Arial"/>
                <w:bCs/>
                <w:iCs/>
                <w:szCs w:val="18"/>
              </w:rPr>
              <w:t>(gem. ZTV</w:t>
            </w:r>
            <w:r w:rsidRPr="00D20F19">
              <w:rPr>
                <w:rFonts w:cs="Arial"/>
                <w:bCs/>
                <w:iCs/>
                <w:szCs w:val="18"/>
              </w:rPr>
              <w:noBreakHyphen/>
              <w:t>ING Teil 1, Abschn. 2, Pkt. 4.2)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i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iCs/>
                <w:szCs w:val="18"/>
              </w:rPr>
              <w:t xml:space="preserve">- </w:t>
            </w:r>
            <w:r w:rsidR="001449B2" w:rsidRPr="00D20F19">
              <w:rPr>
                <w:rFonts w:cs="Arial"/>
                <w:bCs/>
                <w:szCs w:val="18"/>
              </w:rPr>
              <w:t>1 x Papier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 xml:space="preserve">- 1 x Datenträger mit </w:t>
            </w:r>
            <w:r w:rsidR="00F319B0" w:rsidRPr="00D20F19">
              <w:rPr>
                <w:rFonts w:cs="Arial"/>
                <w:bCs/>
                <w:szCs w:val="18"/>
              </w:rPr>
              <w:t xml:space="preserve">PDF-, TIF-, </w:t>
            </w:r>
            <w:r w:rsidRPr="00D20F19">
              <w:rPr>
                <w:rFonts w:cs="Arial"/>
                <w:bCs/>
                <w:szCs w:val="18"/>
              </w:rPr>
              <w:t>DXF-Format incl. Datenaustauschformular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szCs w:val="18"/>
              </w:rPr>
            </w:pPr>
            <w:r w:rsidRPr="00D20F19">
              <w:rPr>
                <w:rFonts w:cs="Arial"/>
                <w:szCs w:val="18"/>
              </w:rPr>
              <w:t>3.2</w:t>
            </w:r>
            <w:r w:rsidRPr="00D20F19">
              <w:rPr>
                <w:rFonts w:cs="Arial"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szCs w:val="18"/>
              </w:rPr>
              <w:t>Bestandsausführungszeichnungen</w:t>
            </w:r>
            <w:r w:rsidRPr="00D20F19">
              <w:rPr>
                <w:rFonts w:cs="Arial"/>
                <w:szCs w:val="18"/>
              </w:rPr>
              <w:br/>
            </w:r>
            <w:r w:rsidR="006C2E23" w:rsidRPr="00D20F19">
              <w:rPr>
                <w:rFonts w:cs="Arial"/>
                <w:szCs w:val="18"/>
              </w:rPr>
              <w:t xml:space="preserve">        </w:t>
            </w:r>
            <w:r w:rsidR="00E97F13" w:rsidRPr="00E97F13">
              <w:rPr>
                <w:b/>
              </w:rPr>
              <w:tab/>
            </w:r>
            <w:r w:rsidR="00E97F13" w:rsidRPr="00E97F13">
              <w:rPr>
                <w:b/>
              </w:rPr>
              <w:tab/>
            </w:r>
            <w:r w:rsidR="006C2E23" w:rsidRPr="00D20F19">
              <w:rPr>
                <w:rFonts w:cs="Arial"/>
                <w:szCs w:val="18"/>
              </w:rPr>
              <w:t xml:space="preserve">  </w:t>
            </w:r>
            <w:r w:rsidRPr="00D20F19">
              <w:rPr>
                <w:rFonts w:cs="Arial"/>
                <w:szCs w:val="18"/>
              </w:rPr>
              <w:t>(gem. ZTV</w:t>
            </w:r>
            <w:r w:rsidRPr="00D20F19">
              <w:rPr>
                <w:rFonts w:cs="Arial"/>
                <w:szCs w:val="18"/>
              </w:rPr>
              <w:noBreakHyphen/>
              <w:t>ING Teil 1, Abschn. 2, Pkt. 4.1)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- 1 x Lichtpause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 xml:space="preserve">- 1 x Datenträger mit </w:t>
            </w:r>
            <w:r w:rsidR="00F319B0" w:rsidRPr="00D20F19">
              <w:rPr>
                <w:rFonts w:cs="Arial"/>
                <w:bCs/>
                <w:szCs w:val="18"/>
              </w:rPr>
              <w:t xml:space="preserve">PDF-, TIF-, </w:t>
            </w:r>
            <w:r w:rsidRPr="00D20F19">
              <w:rPr>
                <w:rFonts w:cs="Arial"/>
                <w:bCs/>
                <w:szCs w:val="18"/>
              </w:rPr>
              <w:t>DXF-Format incl. Datenaustauschformular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/>
                <w:iCs/>
                <w:szCs w:val="18"/>
              </w:rPr>
            </w:pPr>
            <w:r w:rsidRPr="00D20F19">
              <w:rPr>
                <w:rFonts w:cs="Arial"/>
                <w:b/>
                <w:iCs/>
                <w:szCs w:val="18"/>
              </w:rPr>
              <w:t>4.</w:t>
            </w:r>
            <w:r w:rsidRPr="00D20F19">
              <w:rPr>
                <w:rFonts w:cs="Arial"/>
                <w:b/>
                <w:i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/>
                <w:iCs/>
                <w:szCs w:val="18"/>
              </w:rPr>
              <w:t>Standsicherheitsnachweise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/>
                <w:szCs w:val="18"/>
              </w:rPr>
            </w:pPr>
            <w:r w:rsidRPr="00D20F19">
              <w:rPr>
                <w:rFonts w:cs="Arial"/>
                <w:b/>
                <w:szCs w:val="18"/>
              </w:rPr>
              <w:t>5.</w:t>
            </w:r>
            <w:r w:rsidRPr="00D20F19">
              <w:rPr>
                <w:rFonts w:cs="Arial"/>
                <w:b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/>
                <w:szCs w:val="18"/>
              </w:rPr>
              <w:t>Prüfberichte des Prüfingenieurs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/>
                <w:szCs w:val="18"/>
              </w:rPr>
            </w:pPr>
            <w:r w:rsidRPr="00D20F19">
              <w:rPr>
                <w:rFonts w:cs="Arial"/>
                <w:b/>
                <w:szCs w:val="18"/>
              </w:rPr>
              <w:t xml:space="preserve">6. </w:t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/>
                <w:szCs w:val="18"/>
              </w:rPr>
              <w:tab/>
              <w:t>Ausführungspläne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szCs w:val="18"/>
              </w:rPr>
            </w:pPr>
            <w:r w:rsidRPr="00D20F19">
              <w:rPr>
                <w:rFonts w:cs="Arial"/>
                <w:b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alle mit den Originalunterschriften versehenen Ausführungspläne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/>
                <w:bCs/>
                <w:szCs w:val="18"/>
              </w:rPr>
            </w:pPr>
            <w:r w:rsidRPr="00D20F19">
              <w:rPr>
                <w:rFonts w:cs="Arial"/>
                <w:b/>
                <w:szCs w:val="18"/>
              </w:rPr>
              <w:t>7.</w:t>
            </w:r>
            <w:r w:rsidRPr="00D20F19">
              <w:rPr>
                <w:rFonts w:cs="Arial"/>
                <w:b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/>
                <w:iCs/>
                <w:szCs w:val="18"/>
              </w:rPr>
              <w:t>Unterlagen zur Baustoff- und Bauteilprüfung wie z.</w:t>
            </w:r>
            <w:r w:rsidRPr="00D20F19">
              <w:rPr>
                <w:rFonts w:cs="Arial"/>
                <w:b/>
                <w:szCs w:val="18"/>
              </w:rPr>
              <w:t>B.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7.1.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Eignungsprüfungen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7.1.1.</w:t>
            </w:r>
            <w:r w:rsidR="00E97F13" w:rsidRPr="00E97F13">
              <w:rPr>
                <w:b/>
              </w:rPr>
              <w:t xml:space="preserve"> </w:t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ab/>
              <w:t>Beton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7.1.2.</w:t>
            </w:r>
            <w:r w:rsidR="00E97F13" w:rsidRPr="00E97F13">
              <w:rPr>
                <w:b/>
              </w:rPr>
              <w:t xml:space="preserve"> </w:t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ab/>
              <w:t xml:space="preserve">Eignungsprüfung </w:t>
            </w:r>
            <w:proofErr w:type="spellStart"/>
            <w:r w:rsidRPr="00D20F19">
              <w:rPr>
                <w:rFonts w:cs="Arial"/>
                <w:bCs/>
                <w:szCs w:val="18"/>
              </w:rPr>
              <w:t>Lärmschutz</w:t>
            </w:r>
            <w:r w:rsidRPr="00D20F19">
              <w:rPr>
                <w:rFonts w:cs="Arial"/>
                <w:bCs/>
                <w:szCs w:val="18"/>
              </w:rPr>
              <w:softHyphen/>
              <w:t>elemente</w:t>
            </w:r>
            <w:proofErr w:type="spellEnd"/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7.1.3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Baugrundsatz bei Bodenaustausch</w:t>
            </w:r>
          </w:p>
        </w:tc>
        <w:bookmarkStart w:id="7" w:name="_GoBack"/>
        <w:bookmarkEnd w:id="7"/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7.2.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Zulassungsbescheide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7.2.1.</w:t>
            </w:r>
            <w:r w:rsidR="00E97F13" w:rsidRPr="00E97F13">
              <w:rPr>
                <w:b/>
              </w:rPr>
              <w:t xml:space="preserve"> </w:t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ab/>
              <w:t>Eignungsnachweis Schweißen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7.2.2.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Bewehrung (DIN 488-Nachweis)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7.2.3.</w:t>
            </w:r>
            <w:r w:rsidR="00E97F13" w:rsidRPr="00E97F13">
              <w:rPr>
                <w:b/>
              </w:rPr>
              <w:t xml:space="preserve"> </w:t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ab/>
              <w:t>Betonzusatzmittel, -zuschlagstoffe ,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7.3.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Güteüberwachungsnachweise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7.3.1.</w:t>
            </w:r>
            <w:r w:rsidR="00E97F13" w:rsidRPr="00E97F13">
              <w:rPr>
                <w:b/>
              </w:rPr>
              <w:t xml:space="preserve"> </w:t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ab/>
              <w:t>Beton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7.3.2.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="00D50592" w:rsidRPr="00D20F19">
              <w:rPr>
                <w:rFonts w:cs="Arial"/>
                <w:bCs/>
                <w:color w:val="FF0000"/>
                <w:szCs w:val="18"/>
              </w:rPr>
              <w:t>S</w:t>
            </w:r>
            <w:r w:rsidRPr="00D20F19">
              <w:rPr>
                <w:rFonts w:cs="Arial"/>
                <w:bCs/>
                <w:szCs w:val="18"/>
              </w:rPr>
              <w:t>onstiges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7.4.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Eigenüberwachungsprotokolle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7.4.1.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Beton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7.4.2.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Sonstiges evtl. Sanierungsprotokolle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7.5.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Kontrollprüfungen, ggf. Schiedsuntersuchungen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7.5.1.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Beton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7.5.2.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Qualitätssicherung Bohrpfähle ...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7.6.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Protokolle u. Niederschriften über Kontrollen u. Abnahmen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7.6.1.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Baugrundabnahmen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7.6.2.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Bohrpfahlprotokoll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7.6.3.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Bewehrungsabnahme Betonstahl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7.6.4.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sonstige Protokolle</w:t>
            </w:r>
            <w:r w:rsidR="00131A06" w:rsidRPr="00D20F19">
              <w:rPr>
                <w:rFonts w:cs="Arial"/>
                <w:bCs/>
                <w:szCs w:val="18"/>
              </w:rPr>
              <w:t xml:space="preserve"> / Abfallnachweise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7.7.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Vermessungsunterlagen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7.7.1.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Vermessung, Setzungsmessungen, Nivellements, Höhenkontrollen...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7.7.2.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Kontrollprüfungen Vermessung, Achsabsteckung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7.8.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Bautagebuch, Bautagesberichte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/>
                <w:szCs w:val="18"/>
              </w:rPr>
            </w:pPr>
            <w:r w:rsidRPr="00D20F19">
              <w:rPr>
                <w:rFonts w:cs="Arial"/>
                <w:b/>
                <w:szCs w:val="18"/>
              </w:rPr>
              <w:t>8.</w:t>
            </w:r>
            <w:r w:rsidRPr="00D20F19">
              <w:rPr>
                <w:rFonts w:cs="Arial"/>
                <w:b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/>
                <w:szCs w:val="18"/>
              </w:rPr>
              <w:t xml:space="preserve">Protokoll der 1. Hauptprüfung 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="00E97F13" w:rsidRPr="00D20F19">
              <w:rPr>
                <w:rFonts w:cs="Arial"/>
                <w:szCs w:val="18"/>
              </w:rPr>
              <w:t xml:space="preserve"> </w:t>
            </w:r>
            <w:r w:rsidRPr="00D20F19">
              <w:rPr>
                <w:rFonts w:cs="Arial"/>
                <w:szCs w:val="18"/>
              </w:rPr>
              <w:t>(</w:t>
            </w:r>
            <w:r w:rsidRPr="00D20F19">
              <w:rPr>
                <w:rFonts w:cs="Arial"/>
                <w:bCs/>
                <w:szCs w:val="18"/>
              </w:rPr>
              <w:t xml:space="preserve">und weitere </w:t>
            </w:r>
            <w:r w:rsidR="008E5DB0" w:rsidRPr="00D20F19">
              <w:rPr>
                <w:rFonts w:cs="Arial"/>
                <w:bCs/>
                <w:szCs w:val="18"/>
              </w:rPr>
              <w:t>Bauwerksprüfungen</w:t>
            </w:r>
            <w:r w:rsidRPr="00D20F19">
              <w:rPr>
                <w:rFonts w:cs="Arial"/>
                <w:bCs/>
                <w:szCs w:val="18"/>
              </w:rPr>
              <w:t>)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/>
                <w:szCs w:val="18"/>
              </w:rPr>
            </w:pPr>
            <w:r w:rsidRPr="00D20F19">
              <w:rPr>
                <w:rFonts w:cs="Arial"/>
                <w:b/>
                <w:szCs w:val="18"/>
              </w:rPr>
              <w:t>9.</w:t>
            </w:r>
            <w:r w:rsidRPr="00D20F19">
              <w:rPr>
                <w:rFonts w:cs="Arial"/>
                <w:b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/>
                <w:szCs w:val="18"/>
              </w:rPr>
              <w:t>Abnahme des Bauwerkes</w:t>
            </w:r>
          </w:p>
        </w:tc>
      </w:tr>
      <w:tr w:rsidR="002A47F7" w:rsidTr="00DD28FA">
        <w:trPr>
          <w:trHeight w:val="57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iCs/>
                <w:szCs w:val="18"/>
              </w:rPr>
            </w:pPr>
            <w:r w:rsidRPr="00D20F19">
              <w:rPr>
                <w:rFonts w:cs="Arial"/>
                <w:bCs/>
                <w:iCs/>
                <w:szCs w:val="18"/>
              </w:rPr>
              <w:t>9.1</w:t>
            </w:r>
            <w:r w:rsidRPr="00D20F19">
              <w:rPr>
                <w:rFonts w:cs="Arial"/>
                <w:bCs/>
                <w:i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iCs/>
                <w:szCs w:val="18"/>
              </w:rPr>
              <w:t>Abnahmeniederschrift</w:t>
            </w:r>
          </w:p>
        </w:tc>
      </w:tr>
      <w:tr w:rsidR="002A47F7" w:rsidTr="00DD28FA">
        <w:trPr>
          <w:trHeight w:val="57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9.1.1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Zustandsfeststellungsprotokoll</w:t>
            </w:r>
          </w:p>
        </w:tc>
      </w:tr>
      <w:tr w:rsidR="002A47F7" w:rsidTr="00DD28FA">
        <w:trPr>
          <w:trHeight w:val="57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9.1.2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Entlastungsbescheinigungen</w:t>
            </w:r>
          </w:p>
        </w:tc>
      </w:tr>
      <w:tr w:rsidR="002A47F7" w:rsidTr="00DD28FA">
        <w:trPr>
          <w:trHeight w:val="57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9.1.3</w:t>
            </w: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Übergabeprotokolle</w:t>
            </w:r>
          </w:p>
        </w:tc>
      </w:tr>
      <w:tr w:rsidR="002A47F7" w:rsidTr="00DD28FA">
        <w:trPr>
          <w:trHeight w:val="57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>9.1.4</w:t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ab/>
              <w:t>Sanierungsmaßnahmen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szCs w:val="18"/>
              </w:rPr>
            </w:pPr>
            <w:r w:rsidRPr="00D20F19">
              <w:rPr>
                <w:rFonts w:cs="Arial"/>
                <w:szCs w:val="18"/>
              </w:rPr>
              <w:t>10.</w:t>
            </w:r>
            <w:r w:rsidRPr="00D20F19">
              <w:rPr>
                <w:rFonts w:cs="Arial"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/>
                <w:szCs w:val="18"/>
              </w:rPr>
              <w:t>Bauwerksbuch (Kopie) gemäß DIN 1076</w:t>
            </w:r>
            <w:r w:rsidR="008E5DB0" w:rsidRPr="00D20F19">
              <w:rPr>
                <w:rFonts w:cs="Arial"/>
                <w:b/>
                <w:szCs w:val="18"/>
              </w:rPr>
              <w:t>,</w:t>
            </w:r>
            <w:r w:rsidR="008E5DB0" w:rsidRPr="00D20F19">
              <w:rPr>
                <w:rFonts w:cs="Arial"/>
                <w:szCs w:val="18"/>
              </w:rPr>
              <w:t xml:space="preserve"> </w:t>
            </w:r>
            <w:r w:rsidR="008E5DB0" w:rsidRPr="00D20F19">
              <w:rPr>
                <w:rFonts w:cs="Arial"/>
                <w:bCs/>
                <w:szCs w:val="18"/>
              </w:rPr>
              <w:t>Nachweis der abgeschl.</w:t>
            </w:r>
            <w:r w:rsidR="00F319B0" w:rsidRPr="00D20F19">
              <w:rPr>
                <w:rFonts w:cs="Arial"/>
                <w:bCs/>
                <w:szCs w:val="18"/>
              </w:rPr>
              <w:t xml:space="preserve"> </w:t>
            </w:r>
            <w:r w:rsidR="008E5DB0" w:rsidRPr="00D20F19">
              <w:rPr>
                <w:rFonts w:cs="Arial"/>
                <w:bCs/>
                <w:szCs w:val="18"/>
              </w:rPr>
              <w:t>Plausibilitätsprüfung</w:t>
            </w:r>
            <w:r w:rsidRPr="00D20F19">
              <w:rPr>
                <w:rFonts w:cs="Arial"/>
                <w:szCs w:val="18"/>
              </w:rPr>
              <w:t xml:space="preserve"> 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/>
                <w:szCs w:val="18"/>
              </w:rPr>
            </w:pPr>
            <w:r w:rsidRPr="00D20F19">
              <w:rPr>
                <w:rFonts w:cs="Arial"/>
                <w:b/>
                <w:szCs w:val="18"/>
              </w:rPr>
              <w:t>11.</w:t>
            </w:r>
            <w:r w:rsidRPr="00D20F19">
              <w:rPr>
                <w:rFonts w:cs="Arial"/>
                <w:b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/>
                <w:szCs w:val="18"/>
              </w:rPr>
              <w:t>Verträge über besondere Rechtsverhältnisse</w:t>
            </w:r>
          </w:p>
        </w:tc>
      </w:tr>
      <w:tr w:rsidR="002A47F7" w:rsidTr="00DD28FA">
        <w:trPr>
          <w:trHeight w:val="114"/>
        </w:trPr>
        <w:tc>
          <w:tcPr>
            <w:tcW w:w="9709" w:type="dxa"/>
          </w:tcPr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/>
                <w:szCs w:val="18"/>
              </w:rPr>
            </w:pPr>
            <w:r w:rsidRPr="00D20F19">
              <w:rPr>
                <w:rFonts w:cs="Arial"/>
                <w:b/>
                <w:szCs w:val="18"/>
              </w:rPr>
              <w:t>12.</w:t>
            </w:r>
            <w:r w:rsidRPr="00D20F19">
              <w:rPr>
                <w:rFonts w:cs="Arial"/>
                <w:b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/>
                <w:szCs w:val="18"/>
              </w:rPr>
              <w:t>Fotodokumentation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bCs/>
                <w:szCs w:val="18"/>
              </w:rPr>
            </w:pPr>
            <w:r w:rsidRPr="00D20F19">
              <w:rPr>
                <w:rFonts w:cs="Arial"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- in Papierform und</w:t>
            </w:r>
          </w:p>
          <w:p w:rsidR="002A47F7" w:rsidRPr="00D20F19" w:rsidRDefault="002A47F7" w:rsidP="00002594">
            <w:pPr>
              <w:pStyle w:val="Einzug11"/>
              <w:ind w:left="11"/>
              <w:rPr>
                <w:rFonts w:cs="Arial"/>
                <w:szCs w:val="18"/>
              </w:rPr>
            </w:pPr>
            <w:r w:rsidRPr="00D20F19">
              <w:rPr>
                <w:rFonts w:cs="Arial"/>
                <w:bCs/>
                <w:szCs w:val="18"/>
              </w:rPr>
              <w:tab/>
            </w:r>
            <w:r w:rsidR="00E97F13" w:rsidRPr="00E97F13">
              <w:rPr>
                <w:b/>
              </w:rPr>
              <w:tab/>
            </w:r>
            <w:r w:rsidRPr="00D20F19">
              <w:rPr>
                <w:rFonts w:cs="Arial"/>
                <w:bCs/>
                <w:szCs w:val="18"/>
              </w:rPr>
              <w:t>- auf Datenträger</w:t>
            </w:r>
          </w:p>
        </w:tc>
      </w:tr>
    </w:tbl>
    <w:p w:rsidR="002A47F7" w:rsidRDefault="002A47F7" w:rsidP="00002594"/>
    <w:bookmarkEnd w:id="0"/>
    <w:bookmarkEnd w:id="1"/>
    <w:bookmarkEnd w:id="2"/>
    <w:bookmarkEnd w:id="3"/>
    <w:bookmarkEnd w:id="4"/>
    <w:bookmarkEnd w:id="5"/>
    <w:bookmarkEnd w:id="6"/>
    <w:p w:rsidR="007C4909" w:rsidRPr="00B4343E" w:rsidRDefault="007C4909" w:rsidP="00F74C22">
      <w:pPr>
        <w:jc w:val="both"/>
        <w:rPr>
          <w:rFonts w:cs="Arial"/>
          <w:szCs w:val="20"/>
        </w:rPr>
      </w:pPr>
    </w:p>
    <w:sectPr w:rsidR="007C4909" w:rsidRPr="00B4343E" w:rsidSect="00E24862">
      <w:headerReference w:type="even" r:id="rId9"/>
      <w:headerReference w:type="first" r:id="rId10"/>
      <w:footnotePr>
        <w:pos w:val="beneathText"/>
      </w:footnotePr>
      <w:pgSz w:w="11905" w:h="16837"/>
      <w:pgMar w:top="851" w:right="851" w:bottom="851" w:left="851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930" w:rsidRDefault="00786930">
      <w:r>
        <w:separator/>
      </w:r>
    </w:p>
  </w:endnote>
  <w:endnote w:type="continuationSeparator" w:id="0">
    <w:p w:rsidR="00786930" w:rsidRDefault="0078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930" w:rsidRDefault="00786930">
      <w:r>
        <w:separator/>
      </w:r>
    </w:p>
  </w:footnote>
  <w:footnote w:type="continuationSeparator" w:id="0">
    <w:p w:rsidR="00786930" w:rsidRDefault="007869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930" w:rsidRDefault="00786930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6930" w:rsidRDefault="00786930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694CFE72"/>
    <w:name w:val="WW8Num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color w:val="auto"/>
        <w:sz w:val="20"/>
        <w:szCs w:val="20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  <w:lvl w:ilvl="1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1070"/>
        </w:tabs>
        <w:ind w:left="107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2D1AAEAC"/>
    <w:name w:val="WW8Num6"/>
    <w:lvl w:ilvl="0">
      <w:start w:val="1"/>
      <w:numFmt w:val="bullet"/>
      <w:lvlText w:val="·"/>
      <w:lvlJc w:val="left"/>
      <w:pPr>
        <w:tabs>
          <w:tab w:val="num" w:pos="2325"/>
        </w:tabs>
        <w:ind w:left="2325" w:hanging="360"/>
      </w:pPr>
      <w:rPr>
        <w:rFonts w:ascii="Symbol" w:hAnsi="Symbol"/>
        <w:color w:val="auto"/>
      </w:rPr>
    </w:lvl>
  </w:abstractNum>
  <w:abstractNum w:abstractNumId="6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Arial" w:hAnsi="Arial" w:cs="Aria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72A48F4E"/>
    <w:name w:val="WW8Num9"/>
    <w:lvl w:ilvl="0">
      <w:start w:val="1"/>
      <w:numFmt w:val="bullet"/>
      <w:lvlText w:val="·"/>
      <w:lvlJc w:val="left"/>
      <w:pPr>
        <w:tabs>
          <w:tab w:val="num" w:pos="1425"/>
        </w:tabs>
        <w:ind w:left="1425" w:hanging="360"/>
      </w:pPr>
      <w:rPr>
        <w:rFonts w:ascii="Symbol" w:hAnsi="Symbol"/>
        <w:color w:val="auto"/>
      </w:rPr>
    </w:lvl>
  </w:abstractNum>
  <w:abstractNum w:abstractNumId="9">
    <w:nsid w:val="0000000A"/>
    <w:multiLevelType w:val="singleLevel"/>
    <w:tmpl w:val="0000000A"/>
    <w:name w:val="WW8Num10"/>
    <w:lvl w:ilvl="0">
      <w:start w:val="2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Arial" w:hAnsi="Arial"/>
      </w:rPr>
    </w:lvl>
  </w:abstractNum>
  <w:abstractNum w:abstractNumId="10">
    <w:nsid w:val="0000000B"/>
    <w:multiLevelType w:val="singleLevel"/>
    <w:tmpl w:val="0000000B"/>
    <w:name w:val="WW8Num11"/>
    <w:lvl w:ilvl="0">
      <w:start w:val="2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Arial" w:hAnsi="Aria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7BD65934"/>
    <w:name w:val="WW8Num13"/>
    <w:lvl w:ilvl="0">
      <w:start w:val="1"/>
      <w:numFmt w:val="bullet"/>
      <w:lvlText w:val="·"/>
      <w:lvlJc w:val="left"/>
      <w:pPr>
        <w:tabs>
          <w:tab w:val="num" w:pos="1425"/>
        </w:tabs>
        <w:ind w:left="1425" w:hanging="360"/>
      </w:pPr>
      <w:rPr>
        <w:rFonts w:ascii="Symbol" w:hAnsi="Symbol"/>
        <w:color w:val="auto"/>
      </w:rPr>
    </w:lvl>
  </w:abstractNum>
  <w:abstractNum w:abstractNumId="13">
    <w:nsid w:val="0000000E"/>
    <w:multiLevelType w:val="singleLevel"/>
    <w:tmpl w:val="0000000E"/>
    <w:name w:val="WW8Num14"/>
    <w:lvl w:ilvl="0">
      <w:start w:val="2"/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Arial" w:hAnsi="Arial"/>
      </w:rPr>
    </w:lvl>
  </w:abstractNum>
  <w:abstractNum w:abstractNumId="14">
    <w:nsid w:val="0000000F"/>
    <w:multiLevelType w:val="multilevel"/>
    <w:tmpl w:val="F7D6539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mallCaps/>
        <w:strike w:val="0"/>
        <w:dstrike w:val="0"/>
        <w:outline w:val="0"/>
        <w:shadow w:val="0"/>
        <w:color w:val="auto"/>
        <w:sz w:val="22"/>
        <w:szCs w:val="22"/>
        <w:em w:val="none"/>
      </w:rPr>
    </w:lvl>
    <w:lvl w:ilvl="1">
      <w:start w:val="1"/>
      <w:numFmt w:val="decimal"/>
      <w:lvlText w:val="%1.%2"/>
      <w:lvlJc w:val="left"/>
      <w:pPr>
        <w:tabs>
          <w:tab w:val="num" w:pos="568"/>
        </w:tabs>
        <w:ind w:left="568" w:firstLine="0"/>
      </w:pPr>
      <w:rPr>
        <w:rFonts w:ascii="Arial" w:hAnsi="Arial" w:hint="default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84"/>
        </w:tabs>
        <w:ind w:left="284" w:firstLine="0"/>
      </w:pPr>
      <w:rPr>
        <w:rFonts w:ascii="Arial" w:hAnsi="Arial" w:hint="default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03225622"/>
    <w:multiLevelType w:val="hybridMultilevel"/>
    <w:tmpl w:val="49DCCDE4"/>
    <w:lvl w:ilvl="0" w:tplc="00000007">
      <w:start w:val="2"/>
      <w:numFmt w:val="bullet"/>
      <w:lvlText w:val="-"/>
      <w:lvlJc w:val="left"/>
      <w:pPr>
        <w:ind w:left="2781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16">
    <w:nsid w:val="0CB36754"/>
    <w:multiLevelType w:val="multilevel"/>
    <w:tmpl w:val="3AEA9E02"/>
    <w:lvl w:ilvl="0">
      <w:start w:val="1"/>
      <w:numFmt w:val="decimal"/>
      <w:pStyle w:val="berschrift1"/>
      <w:lvlText w:val="%1."/>
      <w:lvlJc w:val="left"/>
      <w:pPr>
        <w:ind w:left="426" w:hanging="42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644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numFmt w:val="decimal"/>
      <w:pStyle w:val="Formatvorlage4"/>
      <w:lvlText w:val="%1.%2.%3.%4.%5.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1B8B62C2"/>
    <w:multiLevelType w:val="hybridMultilevel"/>
    <w:tmpl w:val="52CE2F4C"/>
    <w:lvl w:ilvl="0" w:tplc="CA50E0A6">
      <w:start w:val="1"/>
      <w:numFmt w:val="decimal"/>
      <w:lvlText w:val="%1."/>
      <w:lvlJc w:val="left"/>
      <w:pPr>
        <w:ind w:left="1854" w:hanging="360"/>
      </w:pPr>
      <w:rPr>
        <w:color w:val="auto"/>
      </w:rPr>
    </w:lvl>
    <w:lvl w:ilvl="1" w:tplc="033089AC">
      <w:numFmt w:val="bullet"/>
      <w:lvlText w:val="-"/>
      <w:lvlJc w:val="left"/>
      <w:pPr>
        <w:ind w:left="2574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1DC84130"/>
    <w:multiLevelType w:val="hybridMultilevel"/>
    <w:tmpl w:val="43AC88E4"/>
    <w:lvl w:ilvl="0" w:tplc="00000007">
      <w:start w:val="2"/>
      <w:numFmt w:val="bullet"/>
      <w:lvlText w:val="-"/>
      <w:lvlJc w:val="left"/>
      <w:pPr>
        <w:ind w:left="731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9">
    <w:nsid w:val="28FD236B"/>
    <w:multiLevelType w:val="hybridMultilevel"/>
    <w:tmpl w:val="132E48C6"/>
    <w:lvl w:ilvl="0" w:tplc="9FAC2464">
      <w:start w:val="1"/>
      <w:numFmt w:val="decimal"/>
      <w:pStyle w:val="berschrift4"/>
      <w:lvlText w:val="%1.1.1.1"/>
      <w:lvlJc w:val="left"/>
      <w:pPr>
        <w:ind w:left="468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5409" w:hanging="360"/>
      </w:pPr>
    </w:lvl>
    <w:lvl w:ilvl="2" w:tplc="0407001B" w:tentative="1">
      <w:start w:val="1"/>
      <w:numFmt w:val="lowerRoman"/>
      <w:lvlText w:val="%3."/>
      <w:lvlJc w:val="right"/>
      <w:pPr>
        <w:ind w:left="6129" w:hanging="180"/>
      </w:pPr>
    </w:lvl>
    <w:lvl w:ilvl="3" w:tplc="9FAC2464">
      <w:start w:val="1"/>
      <w:numFmt w:val="decimal"/>
      <w:lvlText w:val="%4.1.1.1"/>
      <w:lvlJc w:val="left"/>
      <w:pPr>
        <w:ind w:left="6849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7569" w:hanging="360"/>
      </w:pPr>
    </w:lvl>
    <w:lvl w:ilvl="5" w:tplc="0407001B" w:tentative="1">
      <w:start w:val="1"/>
      <w:numFmt w:val="lowerRoman"/>
      <w:lvlText w:val="%6."/>
      <w:lvlJc w:val="right"/>
      <w:pPr>
        <w:ind w:left="8289" w:hanging="180"/>
      </w:pPr>
    </w:lvl>
    <w:lvl w:ilvl="6" w:tplc="0407000F" w:tentative="1">
      <w:start w:val="1"/>
      <w:numFmt w:val="decimal"/>
      <w:lvlText w:val="%7."/>
      <w:lvlJc w:val="left"/>
      <w:pPr>
        <w:ind w:left="9009" w:hanging="360"/>
      </w:pPr>
    </w:lvl>
    <w:lvl w:ilvl="7" w:tplc="04070019" w:tentative="1">
      <w:start w:val="1"/>
      <w:numFmt w:val="lowerLetter"/>
      <w:lvlText w:val="%8."/>
      <w:lvlJc w:val="left"/>
      <w:pPr>
        <w:ind w:left="9729" w:hanging="360"/>
      </w:pPr>
    </w:lvl>
    <w:lvl w:ilvl="8" w:tplc="0407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20">
    <w:nsid w:val="2B6B5983"/>
    <w:multiLevelType w:val="multilevel"/>
    <w:tmpl w:val="F7C007B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67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decimal"/>
      <w:lvlText w:val="%1.%2.%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pStyle w:val="berschrift40"/>
      <w:lvlText w:val="%1.%2.%3.%4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2BF752E4"/>
    <w:multiLevelType w:val="hybridMultilevel"/>
    <w:tmpl w:val="8FCC033A"/>
    <w:lvl w:ilvl="0" w:tplc="00000007">
      <w:start w:val="2"/>
      <w:numFmt w:val="bullet"/>
      <w:lvlText w:val="-"/>
      <w:lvlJc w:val="left"/>
      <w:pPr>
        <w:ind w:left="2781" w:hanging="360"/>
      </w:pPr>
      <w:rPr>
        <w:rFonts w:ascii="Arial" w:hAnsi="Arial" w:cs="Arial"/>
      </w:rPr>
    </w:lvl>
    <w:lvl w:ilvl="1" w:tplc="04070003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22">
    <w:nsid w:val="2F021DD8"/>
    <w:multiLevelType w:val="hybridMultilevel"/>
    <w:tmpl w:val="CE4CD08E"/>
    <w:lvl w:ilvl="0" w:tplc="BDDE8C8E">
      <w:start w:val="1"/>
      <w:numFmt w:val="bullet"/>
      <w:pStyle w:val="PunktAufzhlung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>
      <w:numFmt w:val="decimal"/>
      <w:lvlText w:val=""/>
      <w:lvlJc w:val="left"/>
    </w:lvl>
    <w:lvl w:ilvl="2" w:tplc="04070005">
      <w:numFmt w:val="decimal"/>
      <w:lvlText w:val=""/>
      <w:lvlJc w:val="left"/>
    </w:lvl>
    <w:lvl w:ilvl="3" w:tplc="04070001">
      <w:numFmt w:val="decimal"/>
      <w:lvlText w:val=""/>
      <w:lvlJc w:val="left"/>
    </w:lvl>
    <w:lvl w:ilvl="4" w:tplc="04070003">
      <w:numFmt w:val="decimal"/>
      <w:lvlText w:val=""/>
      <w:lvlJc w:val="left"/>
    </w:lvl>
    <w:lvl w:ilvl="5" w:tplc="04070005">
      <w:numFmt w:val="decimal"/>
      <w:lvlText w:val=""/>
      <w:lvlJc w:val="left"/>
    </w:lvl>
    <w:lvl w:ilvl="6" w:tplc="04070001">
      <w:numFmt w:val="decimal"/>
      <w:lvlText w:val=""/>
      <w:lvlJc w:val="left"/>
    </w:lvl>
    <w:lvl w:ilvl="7" w:tplc="04070003">
      <w:numFmt w:val="decimal"/>
      <w:lvlText w:val=""/>
      <w:lvlJc w:val="left"/>
    </w:lvl>
    <w:lvl w:ilvl="8" w:tplc="04070005">
      <w:numFmt w:val="decimal"/>
      <w:lvlText w:val=""/>
      <w:lvlJc w:val="left"/>
    </w:lvl>
  </w:abstractNum>
  <w:abstractNum w:abstractNumId="23">
    <w:nsid w:val="37F036FA"/>
    <w:multiLevelType w:val="hybridMultilevel"/>
    <w:tmpl w:val="AA6C947E"/>
    <w:lvl w:ilvl="0" w:tplc="00000007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390EF7"/>
    <w:multiLevelType w:val="hybridMultilevel"/>
    <w:tmpl w:val="90D0FC1C"/>
    <w:lvl w:ilvl="0" w:tplc="00000007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437A17"/>
    <w:multiLevelType w:val="hybridMultilevel"/>
    <w:tmpl w:val="0FFA3874"/>
    <w:lvl w:ilvl="0" w:tplc="00000007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15068C2"/>
    <w:multiLevelType w:val="hybridMultilevel"/>
    <w:tmpl w:val="DC2E5FA8"/>
    <w:lvl w:ilvl="0" w:tplc="32622CCA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BB582A"/>
    <w:multiLevelType w:val="hybridMultilevel"/>
    <w:tmpl w:val="3CF4E786"/>
    <w:lvl w:ilvl="0" w:tplc="00000007">
      <w:start w:val="2"/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4C1542"/>
    <w:multiLevelType w:val="multilevel"/>
    <w:tmpl w:val="91365D3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pStyle w:val="NummerierungEinfach"/>
      <w:lvlText w:val="%4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Zahlen"/>
      <w:lvlText w:val="%1.%2.%3.%4.%5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29">
    <w:nsid w:val="5A385D56"/>
    <w:multiLevelType w:val="hybridMultilevel"/>
    <w:tmpl w:val="F6B29ADE"/>
    <w:lvl w:ilvl="0" w:tplc="00000003">
      <w:start w:val="1"/>
      <w:numFmt w:val="bullet"/>
      <w:lvlText w:val="-"/>
      <w:lvlJc w:val="left"/>
      <w:pPr>
        <w:ind w:left="3501" w:hanging="360"/>
      </w:pPr>
      <w:rPr>
        <w:rFonts w:ascii="Times New Roman" w:hAnsi="Times New Roman" w:cs="Times New Roman"/>
      </w:rPr>
    </w:lvl>
    <w:lvl w:ilvl="1" w:tplc="04070003" w:tentative="1">
      <w:start w:val="1"/>
      <w:numFmt w:val="bullet"/>
      <w:lvlText w:val="o"/>
      <w:lvlJc w:val="left"/>
      <w:pPr>
        <w:ind w:left="422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4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6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8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10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82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4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61" w:hanging="360"/>
      </w:pPr>
      <w:rPr>
        <w:rFonts w:ascii="Wingdings" w:hAnsi="Wingdings" w:hint="default"/>
      </w:rPr>
    </w:lvl>
  </w:abstractNum>
  <w:abstractNum w:abstractNumId="30">
    <w:nsid w:val="5E8C67E8"/>
    <w:multiLevelType w:val="hybridMultilevel"/>
    <w:tmpl w:val="091A68DA"/>
    <w:lvl w:ilvl="0" w:tplc="00000007">
      <w:start w:val="2"/>
      <w:numFmt w:val="bullet"/>
      <w:lvlText w:val="-"/>
      <w:lvlJc w:val="left"/>
      <w:pPr>
        <w:ind w:left="3697" w:hanging="360"/>
      </w:pPr>
      <w:rPr>
        <w:rFonts w:ascii="Arial" w:hAnsi="Arial" w:cs="Arial"/>
      </w:rPr>
    </w:lvl>
    <w:lvl w:ilvl="1" w:tplc="0407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31">
    <w:nsid w:val="5F947C89"/>
    <w:multiLevelType w:val="hybridMultilevel"/>
    <w:tmpl w:val="BDFA9F58"/>
    <w:lvl w:ilvl="0" w:tplc="4E0C76AC">
      <w:numFmt w:val="decimal"/>
      <w:pStyle w:val="AufzhlungTabelle"/>
      <w:lvlText w:val=""/>
      <w:lvlJc w:val="left"/>
    </w:lvl>
    <w:lvl w:ilvl="1" w:tplc="04070003">
      <w:numFmt w:val="decimal"/>
      <w:lvlText w:val=""/>
      <w:lvlJc w:val="left"/>
    </w:lvl>
    <w:lvl w:ilvl="2" w:tplc="04070005">
      <w:numFmt w:val="decimal"/>
      <w:lvlText w:val=""/>
      <w:lvlJc w:val="left"/>
    </w:lvl>
    <w:lvl w:ilvl="3" w:tplc="04070001">
      <w:numFmt w:val="decimal"/>
      <w:lvlText w:val=""/>
      <w:lvlJc w:val="left"/>
    </w:lvl>
    <w:lvl w:ilvl="4" w:tplc="04070003">
      <w:numFmt w:val="decimal"/>
      <w:lvlText w:val=""/>
      <w:lvlJc w:val="left"/>
    </w:lvl>
    <w:lvl w:ilvl="5" w:tplc="04070005">
      <w:numFmt w:val="decimal"/>
      <w:lvlText w:val=""/>
      <w:lvlJc w:val="left"/>
    </w:lvl>
    <w:lvl w:ilvl="6" w:tplc="04070001">
      <w:numFmt w:val="decimal"/>
      <w:lvlText w:val=""/>
      <w:lvlJc w:val="left"/>
    </w:lvl>
    <w:lvl w:ilvl="7" w:tplc="04070003">
      <w:numFmt w:val="decimal"/>
      <w:lvlText w:val=""/>
      <w:lvlJc w:val="left"/>
    </w:lvl>
    <w:lvl w:ilvl="8" w:tplc="04070005">
      <w:numFmt w:val="decimal"/>
      <w:lvlText w:val=""/>
      <w:lvlJc w:val="left"/>
    </w:lvl>
  </w:abstractNum>
  <w:abstractNum w:abstractNumId="32">
    <w:nsid w:val="5FA80C38"/>
    <w:multiLevelType w:val="hybridMultilevel"/>
    <w:tmpl w:val="60E8153E"/>
    <w:lvl w:ilvl="0" w:tplc="7006F2D4">
      <w:start w:val="1"/>
      <w:numFmt w:val="decimal"/>
      <w:lvlText w:val="(%1.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>
    <w:nsid w:val="75691187"/>
    <w:multiLevelType w:val="multilevel"/>
    <w:tmpl w:val="9CF29B9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34">
    <w:nsid w:val="7E874C28"/>
    <w:multiLevelType w:val="hybridMultilevel"/>
    <w:tmpl w:val="CBA2791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2"/>
  </w:num>
  <w:num w:numId="3">
    <w:abstractNumId w:val="19"/>
  </w:num>
  <w:num w:numId="4">
    <w:abstractNumId w:val="20"/>
  </w:num>
  <w:num w:numId="5">
    <w:abstractNumId w:val="17"/>
  </w:num>
  <w:num w:numId="6">
    <w:abstractNumId w:val="28"/>
  </w:num>
  <w:num w:numId="7">
    <w:abstractNumId w:val="18"/>
  </w:num>
  <w:num w:numId="8">
    <w:abstractNumId w:val="15"/>
  </w:num>
  <w:num w:numId="9">
    <w:abstractNumId w:val="21"/>
  </w:num>
  <w:num w:numId="10">
    <w:abstractNumId w:val="30"/>
  </w:num>
  <w:num w:numId="11">
    <w:abstractNumId w:val="29"/>
  </w:num>
  <w:num w:numId="12">
    <w:abstractNumId w:val="33"/>
  </w:num>
  <w:num w:numId="13">
    <w:abstractNumId w:val="16"/>
  </w:num>
  <w:num w:numId="14">
    <w:abstractNumId w:val="16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5">
    <w:abstractNumId w:val="24"/>
  </w:num>
  <w:num w:numId="16">
    <w:abstractNumId w:val="23"/>
  </w:num>
  <w:num w:numId="17">
    <w:abstractNumId w:val="16"/>
    <w:lvlOverride w:ilvl="0">
      <w:startOverride w:val="5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8">
    <w:abstractNumId w:val="16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19">
    <w:abstractNumId w:val="26"/>
  </w:num>
  <w:num w:numId="20">
    <w:abstractNumId w:val="14"/>
  </w:num>
  <w:num w:numId="21">
    <w:abstractNumId w:val="25"/>
  </w:num>
  <w:num w:numId="22">
    <w:abstractNumId w:val="27"/>
  </w:num>
  <w:num w:numId="23">
    <w:abstractNumId w:val="32"/>
  </w:num>
  <w:num w:numId="24">
    <w:abstractNumId w:val="34"/>
  </w:num>
  <w:num w:numId="25">
    <w:abstractNumId w:val="16"/>
    <w:lvlOverride w:ilvl="0">
      <w:startOverride w:val="3"/>
    </w:lvlOverride>
  </w:num>
  <w:num w:numId="26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it-IT" w:vendorID="64" w:dllVersion="131078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76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橄ㄴꦀԵΤ찔㈇"/>
    <w:docVar w:name="dgnword-eventsink" w:val="S:\Prüfungen\Handbuch Bauwerksdokumentation\Handbuch 2009\Handbuch2009 vom 020709.do"/>
  </w:docVars>
  <w:rsids>
    <w:rsidRoot w:val="00EC6B7B"/>
    <w:rsid w:val="00002594"/>
    <w:rsid w:val="00004673"/>
    <w:rsid w:val="00004810"/>
    <w:rsid w:val="00004AF9"/>
    <w:rsid w:val="000062FB"/>
    <w:rsid w:val="0001215D"/>
    <w:rsid w:val="000135B7"/>
    <w:rsid w:val="00015B49"/>
    <w:rsid w:val="00015F7C"/>
    <w:rsid w:val="000160C2"/>
    <w:rsid w:val="00017BC3"/>
    <w:rsid w:val="000225B7"/>
    <w:rsid w:val="00023FD0"/>
    <w:rsid w:val="000242FE"/>
    <w:rsid w:val="00024B3B"/>
    <w:rsid w:val="00025A17"/>
    <w:rsid w:val="00030B5F"/>
    <w:rsid w:val="00031D3B"/>
    <w:rsid w:val="00032997"/>
    <w:rsid w:val="000331CA"/>
    <w:rsid w:val="00034208"/>
    <w:rsid w:val="00035C81"/>
    <w:rsid w:val="0003720E"/>
    <w:rsid w:val="0004454B"/>
    <w:rsid w:val="00047180"/>
    <w:rsid w:val="0004720C"/>
    <w:rsid w:val="00047F4E"/>
    <w:rsid w:val="000526A7"/>
    <w:rsid w:val="00053E06"/>
    <w:rsid w:val="000559ED"/>
    <w:rsid w:val="00057323"/>
    <w:rsid w:val="00060259"/>
    <w:rsid w:val="00060496"/>
    <w:rsid w:val="00060668"/>
    <w:rsid w:val="00061FC0"/>
    <w:rsid w:val="000647E8"/>
    <w:rsid w:val="00065015"/>
    <w:rsid w:val="000658F6"/>
    <w:rsid w:val="000726FC"/>
    <w:rsid w:val="00075207"/>
    <w:rsid w:val="00077CFC"/>
    <w:rsid w:val="0008195D"/>
    <w:rsid w:val="00082AF0"/>
    <w:rsid w:val="0008484C"/>
    <w:rsid w:val="00084B43"/>
    <w:rsid w:val="000864FE"/>
    <w:rsid w:val="00086A2A"/>
    <w:rsid w:val="00092090"/>
    <w:rsid w:val="000924D6"/>
    <w:rsid w:val="000924E9"/>
    <w:rsid w:val="000939BB"/>
    <w:rsid w:val="0009434A"/>
    <w:rsid w:val="0009498F"/>
    <w:rsid w:val="000A0DAA"/>
    <w:rsid w:val="000A17DC"/>
    <w:rsid w:val="000A32A2"/>
    <w:rsid w:val="000A54BA"/>
    <w:rsid w:val="000A671D"/>
    <w:rsid w:val="000B0D0A"/>
    <w:rsid w:val="000B2563"/>
    <w:rsid w:val="000B264D"/>
    <w:rsid w:val="000B26AC"/>
    <w:rsid w:val="000B54E7"/>
    <w:rsid w:val="000B5623"/>
    <w:rsid w:val="000C0096"/>
    <w:rsid w:val="000C33F2"/>
    <w:rsid w:val="000C4504"/>
    <w:rsid w:val="000C5997"/>
    <w:rsid w:val="000D0F21"/>
    <w:rsid w:val="000D58DD"/>
    <w:rsid w:val="000D7DA4"/>
    <w:rsid w:val="000E32A6"/>
    <w:rsid w:val="000E4208"/>
    <w:rsid w:val="000E6360"/>
    <w:rsid w:val="000E78FA"/>
    <w:rsid w:val="000F0984"/>
    <w:rsid w:val="000F3E19"/>
    <w:rsid w:val="000F707E"/>
    <w:rsid w:val="00101CF4"/>
    <w:rsid w:val="00103E0E"/>
    <w:rsid w:val="001056BE"/>
    <w:rsid w:val="001057BE"/>
    <w:rsid w:val="00106A41"/>
    <w:rsid w:val="00112FA9"/>
    <w:rsid w:val="0011301D"/>
    <w:rsid w:val="0011418E"/>
    <w:rsid w:val="001179B5"/>
    <w:rsid w:val="001214C8"/>
    <w:rsid w:val="00121549"/>
    <w:rsid w:val="001225AC"/>
    <w:rsid w:val="00123672"/>
    <w:rsid w:val="00125818"/>
    <w:rsid w:val="0012654D"/>
    <w:rsid w:val="00126FFD"/>
    <w:rsid w:val="00130F7B"/>
    <w:rsid w:val="00131A06"/>
    <w:rsid w:val="00131B29"/>
    <w:rsid w:val="001345C1"/>
    <w:rsid w:val="001352FD"/>
    <w:rsid w:val="00136A78"/>
    <w:rsid w:val="00140A5A"/>
    <w:rsid w:val="00140D49"/>
    <w:rsid w:val="00141461"/>
    <w:rsid w:val="001449B2"/>
    <w:rsid w:val="001458AC"/>
    <w:rsid w:val="00147F20"/>
    <w:rsid w:val="00151B8D"/>
    <w:rsid w:val="00153944"/>
    <w:rsid w:val="00154110"/>
    <w:rsid w:val="0015446A"/>
    <w:rsid w:val="0015541A"/>
    <w:rsid w:val="00155CEB"/>
    <w:rsid w:val="001560B7"/>
    <w:rsid w:val="001605A4"/>
    <w:rsid w:val="001605F9"/>
    <w:rsid w:val="00165397"/>
    <w:rsid w:val="00167965"/>
    <w:rsid w:val="00167EAE"/>
    <w:rsid w:val="0017035F"/>
    <w:rsid w:val="0017063F"/>
    <w:rsid w:val="001711BD"/>
    <w:rsid w:val="00171669"/>
    <w:rsid w:val="00172185"/>
    <w:rsid w:val="0017404A"/>
    <w:rsid w:val="001742BF"/>
    <w:rsid w:val="0017546E"/>
    <w:rsid w:val="0017590C"/>
    <w:rsid w:val="00176DC6"/>
    <w:rsid w:val="0018241C"/>
    <w:rsid w:val="001844B6"/>
    <w:rsid w:val="00187C55"/>
    <w:rsid w:val="00193709"/>
    <w:rsid w:val="001A087B"/>
    <w:rsid w:val="001A1E6C"/>
    <w:rsid w:val="001A210D"/>
    <w:rsid w:val="001A4215"/>
    <w:rsid w:val="001A50B8"/>
    <w:rsid w:val="001B172B"/>
    <w:rsid w:val="001B3871"/>
    <w:rsid w:val="001B3EA8"/>
    <w:rsid w:val="001C00F3"/>
    <w:rsid w:val="001C059B"/>
    <w:rsid w:val="001C1E0B"/>
    <w:rsid w:val="001C1ED3"/>
    <w:rsid w:val="001C2A44"/>
    <w:rsid w:val="001C5AF8"/>
    <w:rsid w:val="001C5F0F"/>
    <w:rsid w:val="001C63E9"/>
    <w:rsid w:val="001D0865"/>
    <w:rsid w:val="001D216C"/>
    <w:rsid w:val="001D2C20"/>
    <w:rsid w:val="001D7436"/>
    <w:rsid w:val="001D7545"/>
    <w:rsid w:val="001D78FE"/>
    <w:rsid w:val="001E1654"/>
    <w:rsid w:val="001E2D4A"/>
    <w:rsid w:val="001E37BF"/>
    <w:rsid w:val="001F1D09"/>
    <w:rsid w:val="001F2559"/>
    <w:rsid w:val="001F4E9A"/>
    <w:rsid w:val="001F5076"/>
    <w:rsid w:val="001F721B"/>
    <w:rsid w:val="0020230E"/>
    <w:rsid w:val="002029C1"/>
    <w:rsid w:val="002039A5"/>
    <w:rsid w:val="0020550B"/>
    <w:rsid w:val="00205BC7"/>
    <w:rsid w:val="00206228"/>
    <w:rsid w:val="002104D9"/>
    <w:rsid w:val="00213C1E"/>
    <w:rsid w:val="00215E5B"/>
    <w:rsid w:val="00216738"/>
    <w:rsid w:val="00231419"/>
    <w:rsid w:val="00232619"/>
    <w:rsid w:val="0023566B"/>
    <w:rsid w:val="00235DB2"/>
    <w:rsid w:val="00241154"/>
    <w:rsid w:val="002416F3"/>
    <w:rsid w:val="002465CA"/>
    <w:rsid w:val="00247504"/>
    <w:rsid w:val="00250333"/>
    <w:rsid w:val="00250C83"/>
    <w:rsid w:val="00250DC0"/>
    <w:rsid w:val="00252F08"/>
    <w:rsid w:val="0025414D"/>
    <w:rsid w:val="002567B1"/>
    <w:rsid w:val="00257681"/>
    <w:rsid w:val="00270187"/>
    <w:rsid w:val="00270E4A"/>
    <w:rsid w:val="00271260"/>
    <w:rsid w:val="00272B8B"/>
    <w:rsid w:val="00272C2A"/>
    <w:rsid w:val="0027300F"/>
    <w:rsid w:val="00273389"/>
    <w:rsid w:val="0027390F"/>
    <w:rsid w:val="00276A29"/>
    <w:rsid w:val="00277A83"/>
    <w:rsid w:val="002827F4"/>
    <w:rsid w:val="002840A5"/>
    <w:rsid w:val="002840AF"/>
    <w:rsid w:val="002867CE"/>
    <w:rsid w:val="0028683C"/>
    <w:rsid w:val="00287439"/>
    <w:rsid w:val="00291438"/>
    <w:rsid w:val="002917A8"/>
    <w:rsid w:val="00293D57"/>
    <w:rsid w:val="0029635E"/>
    <w:rsid w:val="002A02AF"/>
    <w:rsid w:val="002A47F7"/>
    <w:rsid w:val="002A4E9C"/>
    <w:rsid w:val="002A5ACC"/>
    <w:rsid w:val="002B01BF"/>
    <w:rsid w:val="002B17BF"/>
    <w:rsid w:val="002B3BF6"/>
    <w:rsid w:val="002B3EEA"/>
    <w:rsid w:val="002B6DF0"/>
    <w:rsid w:val="002B7E2D"/>
    <w:rsid w:val="002C33F8"/>
    <w:rsid w:val="002C6121"/>
    <w:rsid w:val="002C6DE5"/>
    <w:rsid w:val="002D1438"/>
    <w:rsid w:val="002D36BC"/>
    <w:rsid w:val="002D377C"/>
    <w:rsid w:val="002D3864"/>
    <w:rsid w:val="002E0026"/>
    <w:rsid w:val="002E0278"/>
    <w:rsid w:val="002E074C"/>
    <w:rsid w:val="002E2825"/>
    <w:rsid w:val="002E2E9F"/>
    <w:rsid w:val="002E4F4A"/>
    <w:rsid w:val="002F3E63"/>
    <w:rsid w:val="002F47B1"/>
    <w:rsid w:val="002F6657"/>
    <w:rsid w:val="002F7273"/>
    <w:rsid w:val="002F72C8"/>
    <w:rsid w:val="00300ACE"/>
    <w:rsid w:val="00302450"/>
    <w:rsid w:val="0030388A"/>
    <w:rsid w:val="00305AE2"/>
    <w:rsid w:val="00305E87"/>
    <w:rsid w:val="00307278"/>
    <w:rsid w:val="00307461"/>
    <w:rsid w:val="00311013"/>
    <w:rsid w:val="003126CE"/>
    <w:rsid w:val="003148C2"/>
    <w:rsid w:val="003206A7"/>
    <w:rsid w:val="003228A1"/>
    <w:rsid w:val="00323406"/>
    <w:rsid w:val="00323AC4"/>
    <w:rsid w:val="00323CF2"/>
    <w:rsid w:val="00325C54"/>
    <w:rsid w:val="00331C92"/>
    <w:rsid w:val="00332BBF"/>
    <w:rsid w:val="00340EBE"/>
    <w:rsid w:val="00341690"/>
    <w:rsid w:val="00343AB1"/>
    <w:rsid w:val="003440DC"/>
    <w:rsid w:val="00345E6C"/>
    <w:rsid w:val="00346F69"/>
    <w:rsid w:val="003471AD"/>
    <w:rsid w:val="003515A7"/>
    <w:rsid w:val="00352804"/>
    <w:rsid w:val="00353B99"/>
    <w:rsid w:val="003542E4"/>
    <w:rsid w:val="003548C3"/>
    <w:rsid w:val="00355322"/>
    <w:rsid w:val="00355B3C"/>
    <w:rsid w:val="00356664"/>
    <w:rsid w:val="00356C11"/>
    <w:rsid w:val="00361208"/>
    <w:rsid w:val="00362024"/>
    <w:rsid w:val="00363997"/>
    <w:rsid w:val="0036437F"/>
    <w:rsid w:val="00365D71"/>
    <w:rsid w:val="003709B0"/>
    <w:rsid w:val="00370CA4"/>
    <w:rsid w:val="00372943"/>
    <w:rsid w:val="003735FE"/>
    <w:rsid w:val="00373DC7"/>
    <w:rsid w:val="00374959"/>
    <w:rsid w:val="00376186"/>
    <w:rsid w:val="003761DD"/>
    <w:rsid w:val="003777F7"/>
    <w:rsid w:val="00384499"/>
    <w:rsid w:val="00384612"/>
    <w:rsid w:val="00384DF6"/>
    <w:rsid w:val="003957E7"/>
    <w:rsid w:val="00397082"/>
    <w:rsid w:val="003A1576"/>
    <w:rsid w:val="003A69FF"/>
    <w:rsid w:val="003B48EC"/>
    <w:rsid w:val="003B50AD"/>
    <w:rsid w:val="003B5C2B"/>
    <w:rsid w:val="003C07A6"/>
    <w:rsid w:val="003C0CA4"/>
    <w:rsid w:val="003C166F"/>
    <w:rsid w:val="003C2FC5"/>
    <w:rsid w:val="003C3491"/>
    <w:rsid w:val="003C3692"/>
    <w:rsid w:val="003C476B"/>
    <w:rsid w:val="003C6EE1"/>
    <w:rsid w:val="003C70A6"/>
    <w:rsid w:val="003C7337"/>
    <w:rsid w:val="003D2A56"/>
    <w:rsid w:val="003D738B"/>
    <w:rsid w:val="003E2322"/>
    <w:rsid w:val="003E6291"/>
    <w:rsid w:val="003F36E2"/>
    <w:rsid w:val="003F5144"/>
    <w:rsid w:val="003F6C45"/>
    <w:rsid w:val="003F7810"/>
    <w:rsid w:val="00400A71"/>
    <w:rsid w:val="004026D3"/>
    <w:rsid w:val="0040329C"/>
    <w:rsid w:val="004055DB"/>
    <w:rsid w:val="00405E29"/>
    <w:rsid w:val="00412E10"/>
    <w:rsid w:val="00415836"/>
    <w:rsid w:val="00415D4A"/>
    <w:rsid w:val="004208F2"/>
    <w:rsid w:val="00421A69"/>
    <w:rsid w:val="004244A1"/>
    <w:rsid w:val="00424C60"/>
    <w:rsid w:val="00424DD7"/>
    <w:rsid w:val="004259DC"/>
    <w:rsid w:val="00427B5A"/>
    <w:rsid w:val="0043080D"/>
    <w:rsid w:val="00430E95"/>
    <w:rsid w:val="0043119E"/>
    <w:rsid w:val="004338CA"/>
    <w:rsid w:val="0043569F"/>
    <w:rsid w:val="004371FF"/>
    <w:rsid w:val="00437599"/>
    <w:rsid w:val="00437C7A"/>
    <w:rsid w:val="00443CF7"/>
    <w:rsid w:val="004442E2"/>
    <w:rsid w:val="004465A6"/>
    <w:rsid w:val="00452153"/>
    <w:rsid w:val="004531C9"/>
    <w:rsid w:val="004556C8"/>
    <w:rsid w:val="00461250"/>
    <w:rsid w:val="004622D3"/>
    <w:rsid w:val="00462AFA"/>
    <w:rsid w:val="00463336"/>
    <w:rsid w:val="00467BD0"/>
    <w:rsid w:val="0047298B"/>
    <w:rsid w:val="00474ED7"/>
    <w:rsid w:val="00475210"/>
    <w:rsid w:val="0047639B"/>
    <w:rsid w:val="00482BE7"/>
    <w:rsid w:val="00487D64"/>
    <w:rsid w:val="004908F1"/>
    <w:rsid w:val="00493463"/>
    <w:rsid w:val="0049415B"/>
    <w:rsid w:val="004945B0"/>
    <w:rsid w:val="00494B7C"/>
    <w:rsid w:val="0049701C"/>
    <w:rsid w:val="004971FF"/>
    <w:rsid w:val="004978D8"/>
    <w:rsid w:val="004A1258"/>
    <w:rsid w:val="004A363F"/>
    <w:rsid w:val="004A3D02"/>
    <w:rsid w:val="004A4B29"/>
    <w:rsid w:val="004A4BC0"/>
    <w:rsid w:val="004A5E9C"/>
    <w:rsid w:val="004A787A"/>
    <w:rsid w:val="004A7BFE"/>
    <w:rsid w:val="004B09ED"/>
    <w:rsid w:val="004B2F39"/>
    <w:rsid w:val="004B3EF4"/>
    <w:rsid w:val="004B623F"/>
    <w:rsid w:val="004B783D"/>
    <w:rsid w:val="004C0272"/>
    <w:rsid w:val="004C1718"/>
    <w:rsid w:val="004C257C"/>
    <w:rsid w:val="004C371C"/>
    <w:rsid w:val="004C48AF"/>
    <w:rsid w:val="004C4C48"/>
    <w:rsid w:val="004C5109"/>
    <w:rsid w:val="004D1CC6"/>
    <w:rsid w:val="004D3CBA"/>
    <w:rsid w:val="004D48FC"/>
    <w:rsid w:val="004E279A"/>
    <w:rsid w:val="004E2BBA"/>
    <w:rsid w:val="004E2FE9"/>
    <w:rsid w:val="004E5692"/>
    <w:rsid w:val="004E7CD8"/>
    <w:rsid w:val="004F14D5"/>
    <w:rsid w:val="004F1D4B"/>
    <w:rsid w:val="004F273E"/>
    <w:rsid w:val="004F5757"/>
    <w:rsid w:val="00500287"/>
    <w:rsid w:val="005019E0"/>
    <w:rsid w:val="005066CC"/>
    <w:rsid w:val="00507B9F"/>
    <w:rsid w:val="005125D6"/>
    <w:rsid w:val="005139CB"/>
    <w:rsid w:val="005172F2"/>
    <w:rsid w:val="00517506"/>
    <w:rsid w:val="00522077"/>
    <w:rsid w:val="00526DF9"/>
    <w:rsid w:val="005272CA"/>
    <w:rsid w:val="005305CE"/>
    <w:rsid w:val="005321F5"/>
    <w:rsid w:val="00537AF7"/>
    <w:rsid w:val="00542D12"/>
    <w:rsid w:val="005446FA"/>
    <w:rsid w:val="00547DAA"/>
    <w:rsid w:val="00550ED9"/>
    <w:rsid w:val="00551010"/>
    <w:rsid w:val="00551199"/>
    <w:rsid w:val="00552E24"/>
    <w:rsid w:val="00561FC0"/>
    <w:rsid w:val="00563337"/>
    <w:rsid w:val="00563DC2"/>
    <w:rsid w:val="005665AF"/>
    <w:rsid w:val="00566E60"/>
    <w:rsid w:val="00567803"/>
    <w:rsid w:val="00567E1F"/>
    <w:rsid w:val="00571C3C"/>
    <w:rsid w:val="00573436"/>
    <w:rsid w:val="00574037"/>
    <w:rsid w:val="00574EE8"/>
    <w:rsid w:val="00575F39"/>
    <w:rsid w:val="0058167D"/>
    <w:rsid w:val="00582819"/>
    <w:rsid w:val="00584B21"/>
    <w:rsid w:val="00585F61"/>
    <w:rsid w:val="005870D3"/>
    <w:rsid w:val="00590A50"/>
    <w:rsid w:val="00590B38"/>
    <w:rsid w:val="00590DE9"/>
    <w:rsid w:val="00594091"/>
    <w:rsid w:val="00594A96"/>
    <w:rsid w:val="00595574"/>
    <w:rsid w:val="005A0EEC"/>
    <w:rsid w:val="005A112D"/>
    <w:rsid w:val="005A168D"/>
    <w:rsid w:val="005A20BA"/>
    <w:rsid w:val="005A3865"/>
    <w:rsid w:val="005A7B69"/>
    <w:rsid w:val="005B3D8B"/>
    <w:rsid w:val="005B45FB"/>
    <w:rsid w:val="005B7518"/>
    <w:rsid w:val="005C063A"/>
    <w:rsid w:val="005C12F3"/>
    <w:rsid w:val="005C162C"/>
    <w:rsid w:val="005C3502"/>
    <w:rsid w:val="005C4086"/>
    <w:rsid w:val="005C66D2"/>
    <w:rsid w:val="005C6737"/>
    <w:rsid w:val="005D09CA"/>
    <w:rsid w:val="005D0D5C"/>
    <w:rsid w:val="005D2A6A"/>
    <w:rsid w:val="005D3ED7"/>
    <w:rsid w:val="005D43D9"/>
    <w:rsid w:val="005D5775"/>
    <w:rsid w:val="005D6175"/>
    <w:rsid w:val="005D6CD8"/>
    <w:rsid w:val="005D7201"/>
    <w:rsid w:val="005D7C67"/>
    <w:rsid w:val="005E080C"/>
    <w:rsid w:val="005E091B"/>
    <w:rsid w:val="005E3AE1"/>
    <w:rsid w:val="005E41D6"/>
    <w:rsid w:val="005E78E4"/>
    <w:rsid w:val="005E7DCC"/>
    <w:rsid w:val="005F281F"/>
    <w:rsid w:val="005F293A"/>
    <w:rsid w:val="005F38F8"/>
    <w:rsid w:val="005F3F62"/>
    <w:rsid w:val="005F54AB"/>
    <w:rsid w:val="005F61B7"/>
    <w:rsid w:val="005F6D0D"/>
    <w:rsid w:val="00602DCC"/>
    <w:rsid w:val="006054F8"/>
    <w:rsid w:val="006067B1"/>
    <w:rsid w:val="0061419A"/>
    <w:rsid w:val="006141DE"/>
    <w:rsid w:val="0061668E"/>
    <w:rsid w:val="00624622"/>
    <w:rsid w:val="00625CA2"/>
    <w:rsid w:val="00627908"/>
    <w:rsid w:val="00627BF5"/>
    <w:rsid w:val="00631094"/>
    <w:rsid w:val="00632492"/>
    <w:rsid w:val="006324C1"/>
    <w:rsid w:val="00632D2C"/>
    <w:rsid w:val="00637514"/>
    <w:rsid w:val="006422BB"/>
    <w:rsid w:val="00643627"/>
    <w:rsid w:val="00645F36"/>
    <w:rsid w:val="00651FAE"/>
    <w:rsid w:val="00654477"/>
    <w:rsid w:val="006546E4"/>
    <w:rsid w:val="0065473D"/>
    <w:rsid w:val="006566E1"/>
    <w:rsid w:val="0065734B"/>
    <w:rsid w:val="006625AA"/>
    <w:rsid w:val="00663CA4"/>
    <w:rsid w:val="006641B1"/>
    <w:rsid w:val="0066425F"/>
    <w:rsid w:val="0066721C"/>
    <w:rsid w:val="006678C0"/>
    <w:rsid w:val="00670A22"/>
    <w:rsid w:val="00671A5F"/>
    <w:rsid w:val="006751F2"/>
    <w:rsid w:val="006757EB"/>
    <w:rsid w:val="006759BE"/>
    <w:rsid w:val="006762E2"/>
    <w:rsid w:val="00684400"/>
    <w:rsid w:val="00694A75"/>
    <w:rsid w:val="0069514D"/>
    <w:rsid w:val="00696F74"/>
    <w:rsid w:val="00697F0C"/>
    <w:rsid w:val="006A4A2C"/>
    <w:rsid w:val="006B26A9"/>
    <w:rsid w:val="006B4804"/>
    <w:rsid w:val="006B4ABA"/>
    <w:rsid w:val="006B5121"/>
    <w:rsid w:val="006B616E"/>
    <w:rsid w:val="006C0834"/>
    <w:rsid w:val="006C2E23"/>
    <w:rsid w:val="006C59D1"/>
    <w:rsid w:val="006C5A07"/>
    <w:rsid w:val="006D4512"/>
    <w:rsid w:val="006D64BB"/>
    <w:rsid w:val="006E075E"/>
    <w:rsid w:val="006E1316"/>
    <w:rsid w:val="006E24F9"/>
    <w:rsid w:val="006E2848"/>
    <w:rsid w:val="006E460C"/>
    <w:rsid w:val="006E52AF"/>
    <w:rsid w:val="006E69B7"/>
    <w:rsid w:val="006F6161"/>
    <w:rsid w:val="006F62FE"/>
    <w:rsid w:val="006F6E35"/>
    <w:rsid w:val="00712139"/>
    <w:rsid w:val="00713EC7"/>
    <w:rsid w:val="00713F82"/>
    <w:rsid w:val="00714569"/>
    <w:rsid w:val="007147E1"/>
    <w:rsid w:val="0071695B"/>
    <w:rsid w:val="007230E8"/>
    <w:rsid w:val="00723AF5"/>
    <w:rsid w:val="00724D75"/>
    <w:rsid w:val="0072653E"/>
    <w:rsid w:val="007301C5"/>
    <w:rsid w:val="00731E57"/>
    <w:rsid w:val="0073221B"/>
    <w:rsid w:val="00736E0E"/>
    <w:rsid w:val="00737D1E"/>
    <w:rsid w:val="007430B1"/>
    <w:rsid w:val="007437A7"/>
    <w:rsid w:val="00745BF3"/>
    <w:rsid w:val="007462E6"/>
    <w:rsid w:val="00746592"/>
    <w:rsid w:val="0075037A"/>
    <w:rsid w:val="00752626"/>
    <w:rsid w:val="00752EF0"/>
    <w:rsid w:val="00756935"/>
    <w:rsid w:val="00760B4B"/>
    <w:rsid w:val="0076308F"/>
    <w:rsid w:val="007631A5"/>
    <w:rsid w:val="00767169"/>
    <w:rsid w:val="007702BB"/>
    <w:rsid w:val="0077398D"/>
    <w:rsid w:val="00774AF2"/>
    <w:rsid w:val="00775B30"/>
    <w:rsid w:val="0077796A"/>
    <w:rsid w:val="0078069F"/>
    <w:rsid w:val="00781213"/>
    <w:rsid w:val="00784609"/>
    <w:rsid w:val="007855F9"/>
    <w:rsid w:val="00786930"/>
    <w:rsid w:val="00787177"/>
    <w:rsid w:val="00790336"/>
    <w:rsid w:val="00790571"/>
    <w:rsid w:val="007914D9"/>
    <w:rsid w:val="007919DC"/>
    <w:rsid w:val="007934B3"/>
    <w:rsid w:val="007944CE"/>
    <w:rsid w:val="00794C17"/>
    <w:rsid w:val="00795DAC"/>
    <w:rsid w:val="00795E85"/>
    <w:rsid w:val="00797A5F"/>
    <w:rsid w:val="007A2CE5"/>
    <w:rsid w:val="007A4F88"/>
    <w:rsid w:val="007A5217"/>
    <w:rsid w:val="007A6532"/>
    <w:rsid w:val="007A743D"/>
    <w:rsid w:val="007B0115"/>
    <w:rsid w:val="007B0331"/>
    <w:rsid w:val="007B0CC5"/>
    <w:rsid w:val="007B0FE7"/>
    <w:rsid w:val="007B268A"/>
    <w:rsid w:val="007C21F6"/>
    <w:rsid w:val="007C3409"/>
    <w:rsid w:val="007C343B"/>
    <w:rsid w:val="007C3A24"/>
    <w:rsid w:val="007C4909"/>
    <w:rsid w:val="007C4DE4"/>
    <w:rsid w:val="007C5796"/>
    <w:rsid w:val="007D0359"/>
    <w:rsid w:val="007D1B72"/>
    <w:rsid w:val="007D1C4E"/>
    <w:rsid w:val="007D1FC2"/>
    <w:rsid w:val="007D2DAC"/>
    <w:rsid w:val="007D379A"/>
    <w:rsid w:val="007D3FE8"/>
    <w:rsid w:val="007D5170"/>
    <w:rsid w:val="007D6D4E"/>
    <w:rsid w:val="007D7DC4"/>
    <w:rsid w:val="007E5921"/>
    <w:rsid w:val="007E5D8A"/>
    <w:rsid w:val="007E5E2D"/>
    <w:rsid w:val="007F45C8"/>
    <w:rsid w:val="008002F5"/>
    <w:rsid w:val="00801F6C"/>
    <w:rsid w:val="00810601"/>
    <w:rsid w:val="0081112B"/>
    <w:rsid w:val="0081185F"/>
    <w:rsid w:val="0081700C"/>
    <w:rsid w:val="008204F2"/>
    <w:rsid w:val="00825C3F"/>
    <w:rsid w:val="00825E46"/>
    <w:rsid w:val="00831AA1"/>
    <w:rsid w:val="0083356B"/>
    <w:rsid w:val="00833DD2"/>
    <w:rsid w:val="008367AF"/>
    <w:rsid w:val="00837088"/>
    <w:rsid w:val="00840D46"/>
    <w:rsid w:val="00843BB3"/>
    <w:rsid w:val="00844814"/>
    <w:rsid w:val="00844FA1"/>
    <w:rsid w:val="00845944"/>
    <w:rsid w:val="00847833"/>
    <w:rsid w:val="008504A0"/>
    <w:rsid w:val="00850EB4"/>
    <w:rsid w:val="008543EC"/>
    <w:rsid w:val="00861A97"/>
    <w:rsid w:val="00861BC9"/>
    <w:rsid w:val="00863958"/>
    <w:rsid w:val="0086464E"/>
    <w:rsid w:val="0086562A"/>
    <w:rsid w:val="00865C3D"/>
    <w:rsid w:val="00866A0D"/>
    <w:rsid w:val="00870629"/>
    <w:rsid w:val="00873338"/>
    <w:rsid w:val="00874E6C"/>
    <w:rsid w:val="00877132"/>
    <w:rsid w:val="00877753"/>
    <w:rsid w:val="00877E5F"/>
    <w:rsid w:val="0088070F"/>
    <w:rsid w:val="00883227"/>
    <w:rsid w:val="00886108"/>
    <w:rsid w:val="00887C08"/>
    <w:rsid w:val="008911E2"/>
    <w:rsid w:val="00891924"/>
    <w:rsid w:val="00892F91"/>
    <w:rsid w:val="00895FC8"/>
    <w:rsid w:val="0089653F"/>
    <w:rsid w:val="008972E7"/>
    <w:rsid w:val="008A0819"/>
    <w:rsid w:val="008A0943"/>
    <w:rsid w:val="008A168F"/>
    <w:rsid w:val="008A334E"/>
    <w:rsid w:val="008A5483"/>
    <w:rsid w:val="008B00C1"/>
    <w:rsid w:val="008B0B37"/>
    <w:rsid w:val="008B1E16"/>
    <w:rsid w:val="008B1E9B"/>
    <w:rsid w:val="008B2201"/>
    <w:rsid w:val="008B522B"/>
    <w:rsid w:val="008B6AC8"/>
    <w:rsid w:val="008C14F1"/>
    <w:rsid w:val="008C15D5"/>
    <w:rsid w:val="008C1C59"/>
    <w:rsid w:val="008C4BF1"/>
    <w:rsid w:val="008C7F79"/>
    <w:rsid w:val="008D2389"/>
    <w:rsid w:val="008D3D3F"/>
    <w:rsid w:val="008D44E1"/>
    <w:rsid w:val="008D57A7"/>
    <w:rsid w:val="008D6178"/>
    <w:rsid w:val="008D6484"/>
    <w:rsid w:val="008D697D"/>
    <w:rsid w:val="008D70B1"/>
    <w:rsid w:val="008D7A15"/>
    <w:rsid w:val="008D7D53"/>
    <w:rsid w:val="008E02AA"/>
    <w:rsid w:val="008E1EE1"/>
    <w:rsid w:val="008E233C"/>
    <w:rsid w:val="008E31BB"/>
    <w:rsid w:val="008E49F0"/>
    <w:rsid w:val="008E5BF2"/>
    <w:rsid w:val="008E5DB0"/>
    <w:rsid w:val="008E5DC5"/>
    <w:rsid w:val="008E7EA4"/>
    <w:rsid w:val="008F04AB"/>
    <w:rsid w:val="008F1F44"/>
    <w:rsid w:val="008F219B"/>
    <w:rsid w:val="008F4356"/>
    <w:rsid w:val="008F44AD"/>
    <w:rsid w:val="008F464E"/>
    <w:rsid w:val="008F5C0D"/>
    <w:rsid w:val="008F6277"/>
    <w:rsid w:val="008F6767"/>
    <w:rsid w:val="008F7AAE"/>
    <w:rsid w:val="0090120A"/>
    <w:rsid w:val="00905AC0"/>
    <w:rsid w:val="00906B9B"/>
    <w:rsid w:val="00907CD9"/>
    <w:rsid w:val="00910103"/>
    <w:rsid w:val="00911E3B"/>
    <w:rsid w:val="00913023"/>
    <w:rsid w:val="00913EA2"/>
    <w:rsid w:val="00916DB6"/>
    <w:rsid w:val="0091702A"/>
    <w:rsid w:val="009211E9"/>
    <w:rsid w:val="009260CD"/>
    <w:rsid w:val="00927025"/>
    <w:rsid w:val="00933470"/>
    <w:rsid w:val="00933549"/>
    <w:rsid w:val="00940C87"/>
    <w:rsid w:val="0094189A"/>
    <w:rsid w:val="00952145"/>
    <w:rsid w:val="00953450"/>
    <w:rsid w:val="009574FE"/>
    <w:rsid w:val="009626C4"/>
    <w:rsid w:val="009646DE"/>
    <w:rsid w:val="00964C98"/>
    <w:rsid w:val="00965107"/>
    <w:rsid w:val="00970674"/>
    <w:rsid w:val="0097551C"/>
    <w:rsid w:val="0098151B"/>
    <w:rsid w:val="009818D0"/>
    <w:rsid w:val="00981B02"/>
    <w:rsid w:val="00984F2C"/>
    <w:rsid w:val="00987F34"/>
    <w:rsid w:val="009921F7"/>
    <w:rsid w:val="00995B77"/>
    <w:rsid w:val="00996BF6"/>
    <w:rsid w:val="009978AA"/>
    <w:rsid w:val="00997D23"/>
    <w:rsid w:val="009A33A8"/>
    <w:rsid w:val="009A3F25"/>
    <w:rsid w:val="009A5FAD"/>
    <w:rsid w:val="009A7ABC"/>
    <w:rsid w:val="009B19C7"/>
    <w:rsid w:val="009B2F70"/>
    <w:rsid w:val="009B4DC3"/>
    <w:rsid w:val="009B7D49"/>
    <w:rsid w:val="009C0494"/>
    <w:rsid w:val="009C1578"/>
    <w:rsid w:val="009C1B86"/>
    <w:rsid w:val="009C618C"/>
    <w:rsid w:val="009C684A"/>
    <w:rsid w:val="009D0E12"/>
    <w:rsid w:val="009D23B0"/>
    <w:rsid w:val="009D426A"/>
    <w:rsid w:val="009D4D57"/>
    <w:rsid w:val="009D5936"/>
    <w:rsid w:val="009E29CB"/>
    <w:rsid w:val="009E4301"/>
    <w:rsid w:val="009E4887"/>
    <w:rsid w:val="009E5201"/>
    <w:rsid w:val="009F003A"/>
    <w:rsid w:val="009F210D"/>
    <w:rsid w:val="009F351B"/>
    <w:rsid w:val="009F44E3"/>
    <w:rsid w:val="009F4B3F"/>
    <w:rsid w:val="009F6960"/>
    <w:rsid w:val="009F706A"/>
    <w:rsid w:val="009F7319"/>
    <w:rsid w:val="00A012E7"/>
    <w:rsid w:val="00A016B9"/>
    <w:rsid w:val="00A02509"/>
    <w:rsid w:val="00A046E6"/>
    <w:rsid w:val="00A063B6"/>
    <w:rsid w:val="00A07805"/>
    <w:rsid w:val="00A07C11"/>
    <w:rsid w:val="00A162A9"/>
    <w:rsid w:val="00A171D1"/>
    <w:rsid w:val="00A21370"/>
    <w:rsid w:val="00A22860"/>
    <w:rsid w:val="00A240D8"/>
    <w:rsid w:val="00A2577D"/>
    <w:rsid w:val="00A30FE3"/>
    <w:rsid w:val="00A31F8D"/>
    <w:rsid w:val="00A32701"/>
    <w:rsid w:val="00A329A2"/>
    <w:rsid w:val="00A34E95"/>
    <w:rsid w:val="00A351CD"/>
    <w:rsid w:val="00A40720"/>
    <w:rsid w:val="00A46063"/>
    <w:rsid w:val="00A47303"/>
    <w:rsid w:val="00A4736F"/>
    <w:rsid w:val="00A503F9"/>
    <w:rsid w:val="00A53263"/>
    <w:rsid w:val="00A53B5E"/>
    <w:rsid w:val="00A5789A"/>
    <w:rsid w:val="00A60407"/>
    <w:rsid w:val="00A6158F"/>
    <w:rsid w:val="00A63493"/>
    <w:rsid w:val="00A634FE"/>
    <w:rsid w:val="00A64971"/>
    <w:rsid w:val="00A66973"/>
    <w:rsid w:val="00A66D11"/>
    <w:rsid w:val="00A75B4F"/>
    <w:rsid w:val="00A7704D"/>
    <w:rsid w:val="00A77658"/>
    <w:rsid w:val="00A84CBF"/>
    <w:rsid w:val="00A860E2"/>
    <w:rsid w:val="00A876F2"/>
    <w:rsid w:val="00A90533"/>
    <w:rsid w:val="00A91E55"/>
    <w:rsid w:val="00A9269A"/>
    <w:rsid w:val="00A931A7"/>
    <w:rsid w:val="00A97603"/>
    <w:rsid w:val="00A97F2B"/>
    <w:rsid w:val="00AA069E"/>
    <w:rsid w:val="00AA0C38"/>
    <w:rsid w:val="00AA2308"/>
    <w:rsid w:val="00AA5EDB"/>
    <w:rsid w:val="00AB0531"/>
    <w:rsid w:val="00AB0AAD"/>
    <w:rsid w:val="00AB122B"/>
    <w:rsid w:val="00AB4449"/>
    <w:rsid w:val="00AB4B10"/>
    <w:rsid w:val="00AB6787"/>
    <w:rsid w:val="00AB6CA3"/>
    <w:rsid w:val="00AC18DC"/>
    <w:rsid w:val="00AC1DBC"/>
    <w:rsid w:val="00AC2259"/>
    <w:rsid w:val="00AC7FC4"/>
    <w:rsid w:val="00AD01B1"/>
    <w:rsid w:val="00AD1D5D"/>
    <w:rsid w:val="00AD296A"/>
    <w:rsid w:val="00AD4C1F"/>
    <w:rsid w:val="00AD5356"/>
    <w:rsid w:val="00AD6FE0"/>
    <w:rsid w:val="00AE038E"/>
    <w:rsid w:val="00AF7410"/>
    <w:rsid w:val="00B011F8"/>
    <w:rsid w:val="00B01906"/>
    <w:rsid w:val="00B026C7"/>
    <w:rsid w:val="00B06046"/>
    <w:rsid w:val="00B1279C"/>
    <w:rsid w:val="00B154E0"/>
    <w:rsid w:val="00B1654B"/>
    <w:rsid w:val="00B176E6"/>
    <w:rsid w:val="00B17C1B"/>
    <w:rsid w:val="00B20EC9"/>
    <w:rsid w:val="00B227CD"/>
    <w:rsid w:val="00B2298B"/>
    <w:rsid w:val="00B23EF7"/>
    <w:rsid w:val="00B251B3"/>
    <w:rsid w:val="00B33C8A"/>
    <w:rsid w:val="00B4128E"/>
    <w:rsid w:val="00B4343E"/>
    <w:rsid w:val="00B46474"/>
    <w:rsid w:val="00B500CC"/>
    <w:rsid w:val="00B502C7"/>
    <w:rsid w:val="00B50CFF"/>
    <w:rsid w:val="00B51291"/>
    <w:rsid w:val="00B524B1"/>
    <w:rsid w:val="00B54CA2"/>
    <w:rsid w:val="00B567DB"/>
    <w:rsid w:val="00B56EDA"/>
    <w:rsid w:val="00B574BB"/>
    <w:rsid w:val="00B64446"/>
    <w:rsid w:val="00B65315"/>
    <w:rsid w:val="00B7294F"/>
    <w:rsid w:val="00B73632"/>
    <w:rsid w:val="00B73B61"/>
    <w:rsid w:val="00B74AB0"/>
    <w:rsid w:val="00B81D8C"/>
    <w:rsid w:val="00B81E87"/>
    <w:rsid w:val="00B87E28"/>
    <w:rsid w:val="00B92267"/>
    <w:rsid w:val="00B92582"/>
    <w:rsid w:val="00B929E9"/>
    <w:rsid w:val="00B95083"/>
    <w:rsid w:val="00B955B8"/>
    <w:rsid w:val="00B97166"/>
    <w:rsid w:val="00BA0C41"/>
    <w:rsid w:val="00BA1031"/>
    <w:rsid w:val="00BA2E54"/>
    <w:rsid w:val="00BA5E68"/>
    <w:rsid w:val="00BA60D6"/>
    <w:rsid w:val="00BA620E"/>
    <w:rsid w:val="00BA66A6"/>
    <w:rsid w:val="00BA75F9"/>
    <w:rsid w:val="00BA7C3E"/>
    <w:rsid w:val="00BB1110"/>
    <w:rsid w:val="00BB144B"/>
    <w:rsid w:val="00BB2895"/>
    <w:rsid w:val="00BB7DF0"/>
    <w:rsid w:val="00BC557A"/>
    <w:rsid w:val="00BC57D7"/>
    <w:rsid w:val="00BC6AF8"/>
    <w:rsid w:val="00BC7093"/>
    <w:rsid w:val="00BC7578"/>
    <w:rsid w:val="00BD15A0"/>
    <w:rsid w:val="00BD1C57"/>
    <w:rsid w:val="00BD2369"/>
    <w:rsid w:val="00BD4B6C"/>
    <w:rsid w:val="00BD54B9"/>
    <w:rsid w:val="00BD71CA"/>
    <w:rsid w:val="00BD7526"/>
    <w:rsid w:val="00BE1BC4"/>
    <w:rsid w:val="00BE268D"/>
    <w:rsid w:val="00BE3C09"/>
    <w:rsid w:val="00BF1AB2"/>
    <w:rsid w:val="00BF5185"/>
    <w:rsid w:val="00BF5841"/>
    <w:rsid w:val="00BF61D1"/>
    <w:rsid w:val="00C00137"/>
    <w:rsid w:val="00C0029B"/>
    <w:rsid w:val="00C02399"/>
    <w:rsid w:val="00C0291D"/>
    <w:rsid w:val="00C03982"/>
    <w:rsid w:val="00C063FF"/>
    <w:rsid w:val="00C102E9"/>
    <w:rsid w:val="00C11678"/>
    <w:rsid w:val="00C15162"/>
    <w:rsid w:val="00C15E7B"/>
    <w:rsid w:val="00C17026"/>
    <w:rsid w:val="00C17D7A"/>
    <w:rsid w:val="00C17F8A"/>
    <w:rsid w:val="00C205B6"/>
    <w:rsid w:val="00C22DAA"/>
    <w:rsid w:val="00C22F59"/>
    <w:rsid w:val="00C2626C"/>
    <w:rsid w:val="00C30F11"/>
    <w:rsid w:val="00C33A09"/>
    <w:rsid w:val="00C41466"/>
    <w:rsid w:val="00C424C5"/>
    <w:rsid w:val="00C42733"/>
    <w:rsid w:val="00C46E65"/>
    <w:rsid w:val="00C50A4A"/>
    <w:rsid w:val="00C50A5B"/>
    <w:rsid w:val="00C510D6"/>
    <w:rsid w:val="00C528AA"/>
    <w:rsid w:val="00C532C0"/>
    <w:rsid w:val="00C548F9"/>
    <w:rsid w:val="00C55FA5"/>
    <w:rsid w:val="00C6134E"/>
    <w:rsid w:val="00C62BE1"/>
    <w:rsid w:val="00C636B9"/>
    <w:rsid w:val="00C66BD7"/>
    <w:rsid w:val="00C66DAF"/>
    <w:rsid w:val="00C71AB6"/>
    <w:rsid w:val="00C720E3"/>
    <w:rsid w:val="00C7283E"/>
    <w:rsid w:val="00C74971"/>
    <w:rsid w:val="00C75CDE"/>
    <w:rsid w:val="00C76607"/>
    <w:rsid w:val="00C77779"/>
    <w:rsid w:val="00C779CC"/>
    <w:rsid w:val="00C81333"/>
    <w:rsid w:val="00C83C9F"/>
    <w:rsid w:val="00C84EBE"/>
    <w:rsid w:val="00C87F28"/>
    <w:rsid w:val="00C91D3A"/>
    <w:rsid w:val="00C921AE"/>
    <w:rsid w:val="00C9270A"/>
    <w:rsid w:val="00C92BD1"/>
    <w:rsid w:val="00C93B07"/>
    <w:rsid w:val="00C95E36"/>
    <w:rsid w:val="00CA470B"/>
    <w:rsid w:val="00CA4E5D"/>
    <w:rsid w:val="00CA6EB9"/>
    <w:rsid w:val="00CB02C3"/>
    <w:rsid w:val="00CB402A"/>
    <w:rsid w:val="00CB5461"/>
    <w:rsid w:val="00CB57B4"/>
    <w:rsid w:val="00CB5B12"/>
    <w:rsid w:val="00CB67FC"/>
    <w:rsid w:val="00CC06CD"/>
    <w:rsid w:val="00CC3587"/>
    <w:rsid w:val="00CC4600"/>
    <w:rsid w:val="00CD1D7E"/>
    <w:rsid w:val="00CD4576"/>
    <w:rsid w:val="00CD643E"/>
    <w:rsid w:val="00CD7182"/>
    <w:rsid w:val="00CE1403"/>
    <w:rsid w:val="00CE264C"/>
    <w:rsid w:val="00CE3F29"/>
    <w:rsid w:val="00CE58B1"/>
    <w:rsid w:val="00CE5E72"/>
    <w:rsid w:val="00CE66F0"/>
    <w:rsid w:val="00CF00F9"/>
    <w:rsid w:val="00CF1BE2"/>
    <w:rsid w:val="00CF27EA"/>
    <w:rsid w:val="00CF2FC7"/>
    <w:rsid w:val="00CF4091"/>
    <w:rsid w:val="00CF4386"/>
    <w:rsid w:val="00CF7A24"/>
    <w:rsid w:val="00D05174"/>
    <w:rsid w:val="00D06269"/>
    <w:rsid w:val="00D110FE"/>
    <w:rsid w:val="00D11545"/>
    <w:rsid w:val="00D11F75"/>
    <w:rsid w:val="00D15D5E"/>
    <w:rsid w:val="00D17560"/>
    <w:rsid w:val="00D20BB2"/>
    <w:rsid w:val="00D20F19"/>
    <w:rsid w:val="00D24A0B"/>
    <w:rsid w:val="00D24E8C"/>
    <w:rsid w:val="00D3116D"/>
    <w:rsid w:val="00D3375C"/>
    <w:rsid w:val="00D361D3"/>
    <w:rsid w:val="00D36517"/>
    <w:rsid w:val="00D3764F"/>
    <w:rsid w:val="00D45964"/>
    <w:rsid w:val="00D46098"/>
    <w:rsid w:val="00D50592"/>
    <w:rsid w:val="00D54EB9"/>
    <w:rsid w:val="00D60844"/>
    <w:rsid w:val="00D63B0B"/>
    <w:rsid w:val="00D63C20"/>
    <w:rsid w:val="00D654E7"/>
    <w:rsid w:val="00D65BC3"/>
    <w:rsid w:val="00D70D38"/>
    <w:rsid w:val="00D71BB9"/>
    <w:rsid w:val="00D71DCE"/>
    <w:rsid w:val="00D73F5E"/>
    <w:rsid w:val="00D759C9"/>
    <w:rsid w:val="00D77001"/>
    <w:rsid w:val="00D77636"/>
    <w:rsid w:val="00D82EF7"/>
    <w:rsid w:val="00D834AB"/>
    <w:rsid w:val="00D83E77"/>
    <w:rsid w:val="00D84A39"/>
    <w:rsid w:val="00D84E08"/>
    <w:rsid w:val="00D851BD"/>
    <w:rsid w:val="00D8522B"/>
    <w:rsid w:val="00D85634"/>
    <w:rsid w:val="00D87FF7"/>
    <w:rsid w:val="00D95725"/>
    <w:rsid w:val="00D957F7"/>
    <w:rsid w:val="00D96B5E"/>
    <w:rsid w:val="00D97F9C"/>
    <w:rsid w:val="00DA2393"/>
    <w:rsid w:val="00DA3140"/>
    <w:rsid w:val="00DA3C70"/>
    <w:rsid w:val="00DA42B7"/>
    <w:rsid w:val="00DA493A"/>
    <w:rsid w:val="00DA7EF6"/>
    <w:rsid w:val="00DB1D9A"/>
    <w:rsid w:val="00DB2DF5"/>
    <w:rsid w:val="00DB5095"/>
    <w:rsid w:val="00DB57DA"/>
    <w:rsid w:val="00DC1F2B"/>
    <w:rsid w:val="00DC4EAB"/>
    <w:rsid w:val="00DC589A"/>
    <w:rsid w:val="00DC63A1"/>
    <w:rsid w:val="00DD21B9"/>
    <w:rsid w:val="00DD28FA"/>
    <w:rsid w:val="00DD2B03"/>
    <w:rsid w:val="00DD3398"/>
    <w:rsid w:val="00DD5C96"/>
    <w:rsid w:val="00DE06B8"/>
    <w:rsid w:val="00DE1456"/>
    <w:rsid w:val="00DE3CBD"/>
    <w:rsid w:val="00DE671F"/>
    <w:rsid w:val="00DE7E5C"/>
    <w:rsid w:val="00DF16FE"/>
    <w:rsid w:val="00DF2C93"/>
    <w:rsid w:val="00DF34D4"/>
    <w:rsid w:val="00DF44F5"/>
    <w:rsid w:val="00DF60A8"/>
    <w:rsid w:val="00DF74F9"/>
    <w:rsid w:val="00E005F8"/>
    <w:rsid w:val="00E00764"/>
    <w:rsid w:val="00E03B18"/>
    <w:rsid w:val="00E05642"/>
    <w:rsid w:val="00E05D5C"/>
    <w:rsid w:val="00E06FED"/>
    <w:rsid w:val="00E111B5"/>
    <w:rsid w:val="00E1264C"/>
    <w:rsid w:val="00E147E5"/>
    <w:rsid w:val="00E16401"/>
    <w:rsid w:val="00E17407"/>
    <w:rsid w:val="00E23182"/>
    <w:rsid w:val="00E233FE"/>
    <w:rsid w:val="00E24862"/>
    <w:rsid w:val="00E26DE7"/>
    <w:rsid w:val="00E3234B"/>
    <w:rsid w:val="00E347B1"/>
    <w:rsid w:val="00E34989"/>
    <w:rsid w:val="00E3679A"/>
    <w:rsid w:val="00E370EF"/>
    <w:rsid w:val="00E40768"/>
    <w:rsid w:val="00E4198F"/>
    <w:rsid w:val="00E42BF1"/>
    <w:rsid w:val="00E43C23"/>
    <w:rsid w:val="00E45073"/>
    <w:rsid w:val="00E51336"/>
    <w:rsid w:val="00E51715"/>
    <w:rsid w:val="00E53A68"/>
    <w:rsid w:val="00E559D9"/>
    <w:rsid w:val="00E57C68"/>
    <w:rsid w:val="00E60398"/>
    <w:rsid w:val="00E60C38"/>
    <w:rsid w:val="00E617B3"/>
    <w:rsid w:val="00E632E5"/>
    <w:rsid w:val="00E66DD8"/>
    <w:rsid w:val="00E74028"/>
    <w:rsid w:val="00E76F2D"/>
    <w:rsid w:val="00E77C7E"/>
    <w:rsid w:val="00E8238C"/>
    <w:rsid w:val="00E82D19"/>
    <w:rsid w:val="00E85650"/>
    <w:rsid w:val="00E86B9D"/>
    <w:rsid w:val="00E92854"/>
    <w:rsid w:val="00E97A0E"/>
    <w:rsid w:val="00E97D34"/>
    <w:rsid w:val="00E97F13"/>
    <w:rsid w:val="00EA2D4F"/>
    <w:rsid w:val="00EA59C5"/>
    <w:rsid w:val="00EA63DF"/>
    <w:rsid w:val="00EA6682"/>
    <w:rsid w:val="00EA6E04"/>
    <w:rsid w:val="00EA7EE7"/>
    <w:rsid w:val="00EB2B67"/>
    <w:rsid w:val="00EB36C8"/>
    <w:rsid w:val="00EB40BA"/>
    <w:rsid w:val="00EB6410"/>
    <w:rsid w:val="00EB77EC"/>
    <w:rsid w:val="00EB7F8C"/>
    <w:rsid w:val="00EC0CEB"/>
    <w:rsid w:val="00EC2310"/>
    <w:rsid w:val="00EC2E1B"/>
    <w:rsid w:val="00EC3BCF"/>
    <w:rsid w:val="00EC4497"/>
    <w:rsid w:val="00EC57BB"/>
    <w:rsid w:val="00EC66A5"/>
    <w:rsid w:val="00EC6B7B"/>
    <w:rsid w:val="00EC6C00"/>
    <w:rsid w:val="00ED21E3"/>
    <w:rsid w:val="00ED4888"/>
    <w:rsid w:val="00ED7490"/>
    <w:rsid w:val="00EE1F1C"/>
    <w:rsid w:val="00EE59EE"/>
    <w:rsid w:val="00EE5B30"/>
    <w:rsid w:val="00EE755A"/>
    <w:rsid w:val="00EF1BE1"/>
    <w:rsid w:val="00EF3B67"/>
    <w:rsid w:val="00EF5163"/>
    <w:rsid w:val="00EF6341"/>
    <w:rsid w:val="00F00B17"/>
    <w:rsid w:val="00F00EC6"/>
    <w:rsid w:val="00F01D19"/>
    <w:rsid w:val="00F02BEC"/>
    <w:rsid w:val="00F02F96"/>
    <w:rsid w:val="00F057AB"/>
    <w:rsid w:val="00F05FD6"/>
    <w:rsid w:val="00F066AB"/>
    <w:rsid w:val="00F0790A"/>
    <w:rsid w:val="00F11241"/>
    <w:rsid w:val="00F12908"/>
    <w:rsid w:val="00F141AC"/>
    <w:rsid w:val="00F15678"/>
    <w:rsid w:val="00F15C2E"/>
    <w:rsid w:val="00F17A63"/>
    <w:rsid w:val="00F17D1E"/>
    <w:rsid w:val="00F207F6"/>
    <w:rsid w:val="00F2155F"/>
    <w:rsid w:val="00F21D84"/>
    <w:rsid w:val="00F225E1"/>
    <w:rsid w:val="00F2365F"/>
    <w:rsid w:val="00F246A7"/>
    <w:rsid w:val="00F26FDA"/>
    <w:rsid w:val="00F30861"/>
    <w:rsid w:val="00F3131C"/>
    <w:rsid w:val="00F319B0"/>
    <w:rsid w:val="00F33601"/>
    <w:rsid w:val="00F3440D"/>
    <w:rsid w:val="00F354F8"/>
    <w:rsid w:val="00F40B12"/>
    <w:rsid w:val="00F40B1B"/>
    <w:rsid w:val="00F42AB4"/>
    <w:rsid w:val="00F43C01"/>
    <w:rsid w:val="00F44A7F"/>
    <w:rsid w:val="00F4605B"/>
    <w:rsid w:val="00F516DA"/>
    <w:rsid w:val="00F52707"/>
    <w:rsid w:val="00F535A5"/>
    <w:rsid w:val="00F5478D"/>
    <w:rsid w:val="00F55276"/>
    <w:rsid w:val="00F55AE0"/>
    <w:rsid w:val="00F56EC2"/>
    <w:rsid w:val="00F5727A"/>
    <w:rsid w:val="00F65225"/>
    <w:rsid w:val="00F71122"/>
    <w:rsid w:val="00F720DF"/>
    <w:rsid w:val="00F73276"/>
    <w:rsid w:val="00F74C22"/>
    <w:rsid w:val="00F776D0"/>
    <w:rsid w:val="00F77FC4"/>
    <w:rsid w:val="00F81008"/>
    <w:rsid w:val="00F81B03"/>
    <w:rsid w:val="00F82667"/>
    <w:rsid w:val="00F8348A"/>
    <w:rsid w:val="00F86AE8"/>
    <w:rsid w:val="00F9191B"/>
    <w:rsid w:val="00F935D8"/>
    <w:rsid w:val="00F95D39"/>
    <w:rsid w:val="00F973B9"/>
    <w:rsid w:val="00FA45C3"/>
    <w:rsid w:val="00FA6960"/>
    <w:rsid w:val="00FA758E"/>
    <w:rsid w:val="00FB0FE9"/>
    <w:rsid w:val="00FB237E"/>
    <w:rsid w:val="00FB443B"/>
    <w:rsid w:val="00FB51A4"/>
    <w:rsid w:val="00FB6E84"/>
    <w:rsid w:val="00FB7369"/>
    <w:rsid w:val="00FB7992"/>
    <w:rsid w:val="00FC3F7F"/>
    <w:rsid w:val="00FC41CA"/>
    <w:rsid w:val="00FC4D35"/>
    <w:rsid w:val="00FC529F"/>
    <w:rsid w:val="00FD3CA6"/>
    <w:rsid w:val="00FD59D9"/>
    <w:rsid w:val="00FD5D93"/>
    <w:rsid w:val="00FD6DC3"/>
    <w:rsid w:val="00FD7F08"/>
    <w:rsid w:val="00FE1315"/>
    <w:rsid w:val="00FE4A6E"/>
    <w:rsid w:val="00FE78BE"/>
    <w:rsid w:val="00FF0D1F"/>
    <w:rsid w:val="00FF3719"/>
    <w:rsid w:val="00FF523F"/>
    <w:rsid w:val="00FF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B3EF4"/>
    <w:pPr>
      <w:suppressAutoHyphens/>
    </w:pPr>
    <w:rPr>
      <w:rFonts w:ascii="Arial" w:hAnsi="Arial"/>
      <w:sz w:val="18"/>
      <w:szCs w:val="24"/>
      <w:lang w:eastAsia="ar-SA"/>
    </w:rPr>
  </w:style>
  <w:style w:type="paragraph" w:styleId="berschrift1">
    <w:name w:val="heading 1"/>
    <w:basedOn w:val="Standard"/>
    <w:next w:val="Standard"/>
    <w:qFormat/>
    <w:rsid w:val="00D95725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30"/>
      <w:szCs w:val="32"/>
    </w:rPr>
  </w:style>
  <w:style w:type="paragraph" w:styleId="berschrift2">
    <w:name w:val="heading 2"/>
    <w:basedOn w:val="Standard"/>
    <w:next w:val="Standard"/>
    <w:qFormat/>
    <w:rsid w:val="00D95725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8F6277"/>
    <w:pPr>
      <w:keepNext/>
      <w:numPr>
        <w:ilvl w:val="2"/>
        <w:numId w:val="13"/>
      </w:numPr>
      <w:spacing w:after="240"/>
      <w:outlineLvl w:val="2"/>
    </w:pPr>
    <w:rPr>
      <w:b/>
      <w:bCs/>
      <w:sz w:val="24"/>
      <w:szCs w:val="26"/>
      <w:lang w:val="x-none"/>
    </w:rPr>
  </w:style>
  <w:style w:type="paragraph" w:styleId="berschrift40">
    <w:name w:val="heading 4"/>
    <w:basedOn w:val="Standard"/>
    <w:next w:val="Standard"/>
    <w:link w:val="berschrift4Zchn"/>
    <w:rsid w:val="00CC3587"/>
    <w:pPr>
      <w:keepNext/>
      <w:numPr>
        <w:ilvl w:val="3"/>
        <w:numId w:val="4"/>
      </w:numPr>
      <w:spacing w:before="120" w:after="120"/>
      <w:outlineLvl w:val="3"/>
    </w:pPr>
    <w:rPr>
      <w:b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8Num2z0">
    <w:name w:val="WW8Num2z0"/>
    <w:rsid w:val="003F5144"/>
    <w:rPr>
      <w:rFonts w:ascii="Symbol" w:hAnsi="Symbol"/>
    </w:rPr>
  </w:style>
  <w:style w:type="character" w:customStyle="1" w:styleId="WW8Num2z2">
    <w:name w:val="WW8Num2z2"/>
    <w:rsid w:val="003F5144"/>
    <w:rPr>
      <w:rFonts w:ascii="Wingdings" w:hAnsi="Wingdings"/>
    </w:rPr>
  </w:style>
  <w:style w:type="character" w:customStyle="1" w:styleId="WW8Num2z4">
    <w:name w:val="WW8Num2z4"/>
    <w:rsid w:val="003F5144"/>
    <w:rPr>
      <w:rFonts w:ascii="Courier New" w:hAnsi="Courier New" w:cs="Courier New"/>
    </w:rPr>
  </w:style>
  <w:style w:type="character" w:customStyle="1" w:styleId="WW8Num3z0">
    <w:name w:val="WW8Num3z0"/>
    <w:rsid w:val="003F5144"/>
    <w:rPr>
      <w:rFonts w:ascii="Times New Roman" w:hAnsi="Times New Roman" w:cs="Times New Roman"/>
    </w:rPr>
  </w:style>
  <w:style w:type="character" w:customStyle="1" w:styleId="WW8Num5z0">
    <w:name w:val="WW8Num5z0"/>
    <w:rsid w:val="003F5144"/>
    <w:rPr>
      <w:rFonts w:ascii="Symbol" w:hAnsi="Symbol"/>
    </w:rPr>
  </w:style>
  <w:style w:type="character" w:customStyle="1" w:styleId="WW8Num6z0">
    <w:name w:val="WW8Num6z0"/>
    <w:rsid w:val="003F5144"/>
    <w:rPr>
      <w:rFonts w:ascii="Symbol" w:hAnsi="Symbol"/>
      <w:color w:val="FF0000"/>
    </w:rPr>
  </w:style>
  <w:style w:type="character" w:customStyle="1" w:styleId="WW8Num7z0">
    <w:name w:val="WW8Num7z0"/>
    <w:rsid w:val="003F5144"/>
    <w:rPr>
      <w:rFonts w:ascii="Arial" w:hAnsi="Arial" w:cs="Arial"/>
    </w:rPr>
  </w:style>
  <w:style w:type="character" w:customStyle="1" w:styleId="WW8Num9z0">
    <w:name w:val="WW8Num9z0"/>
    <w:rsid w:val="003F5144"/>
    <w:rPr>
      <w:rFonts w:ascii="Symbol" w:hAnsi="Symbol"/>
      <w:color w:val="FF0000"/>
    </w:rPr>
  </w:style>
  <w:style w:type="character" w:customStyle="1" w:styleId="WW8Num10z0">
    <w:name w:val="WW8Num10z0"/>
    <w:rsid w:val="003F5144"/>
    <w:rPr>
      <w:rFonts w:ascii="Arial" w:hAnsi="Arial"/>
    </w:rPr>
  </w:style>
  <w:style w:type="character" w:customStyle="1" w:styleId="WW8Num11z0">
    <w:name w:val="WW8Num11z0"/>
    <w:rsid w:val="003F5144"/>
    <w:rPr>
      <w:rFonts w:ascii="Arial" w:hAnsi="Arial"/>
    </w:rPr>
  </w:style>
  <w:style w:type="character" w:customStyle="1" w:styleId="WW8Num12z0">
    <w:name w:val="WW8Num12z0"/>
    <w:rsid w:val="003F5144"/>
    <w:rPr>
      <w:rFonts w:ascii="Symbol" w:hAnsi="Symbol"/>
    </w:rPr>
  </w:style>
  <w:style w:type="character" w:customStyle="1" w:styleId="WW8Num13z0">
    <w:name w:val="WW8Num13z0"/>
    <w:rsid w:val="003F5144"/>
    <w:rPr>
      <w:rFonts w:ascii="Symbol" w:hAnsi="Symbol"/>
      <w:color w:val="FF0000"/>
    </w:rPr>
  </w:style>
  <w:style w:type="character" w:customStyle="1" w:styleId="WW8Num14z0">
    <w:name w:val="WW8Num14z0"/>
    <w:rsid w:val="003F5144"/>
    <w:rPr>
      <w:rFonts w:ascii="Arial" w:hAnsi="Arial"/>
    </w:rPr>
  </w:style>
  <w:style w:type="character" w:customStyle="1" w:styleId="WW8Num15z0">
    <w:name w:val="WW8Num15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1">
    <w:name w:val="WW8Num15z1"/>
    <w:rsid w:val="003F5144"/>
    <w:rPr>
      <w:rFonts w:ascii="Arial" w:hAnsi="Arial"/>
      <w:sz w:val="26"/>
      <w:szCs w:val="26"/>
    </w:rPr>
  </w:style>
  <w:style w:type="character" w:customStyle="1" w:styleId="WW8Num15z2">
    <w:name w:val="WW8Num15z2"/>
    <w:rsid w:val="003F5144"/>
    <w:rPr>
      <w:rFonts w:ascii="Arial" w:hAnsi="Arial"/>
    </w:rPr>
  </w:style>
  <w:style w:type="character" w:customStyle="1" w:styleId="WW-Absatz-Standardschriftart">
    <w:name w:val="WW-Absatz-Standardschriftart"/>
    <w:rsid w:val="003F5144"/>
  </w:style>
  <w:style w:type="character" w:customStyle="1" w:styleId="WW-WW8Num1z0">
    <w:name w:val="WW-WW8Num1z0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">
    <w:name w:val="WW-WW8Num2z0"/>
    <w:rsid w:val="003F5144"/>
    <w:rPr>
      <w:rFonts w:ascii="Symbol" w:hAnsi="Symbol"/>
    </w:rPr>
  </w:style>
  <w:style w:type="character" w:customStyle="1" w:styleId="WW-WW8Num2z2">
    <w:name w:val="WW-WW8Num2z2"/>
    <w:rsid w:val="003F5144"/>
    <w:rPr>
      <w:rFonts w:ascii="Wingdings" w:hAnsi="Wingdings"/>
    </w:rPr>
  </w:style>
  <w:style w:type="character" w:customStyle="1" w:styleId="WW-WW8Num2z4">
    <w:name w:val="WW-WW8Num2z4"/>
    <w:rsid w:val="003F5144"/>
    <w:rPr>
      <w:rFonts w:ascii="Courier New" w:hAnsi="Courier New" w:cs="Courier New"/>
    </w:rPr>
  </w:style>
  <w:style w:type="character" w:customStyle="1" w:styleId="WW-WW8Num3z0">
    <w:name w:val="WW-WW8Num3z0"/>
    <w:rsid w:val="003F5144"/>
    <w:rPr>
      <w:rFonts w:ascii="Times New Roman" w:hAnsi="Times New Roman" w:cs="Times New Roman"/>
    </w:rPr>
  </w:style>
  <w:style w:type="character" w:customStyle="1" w:styleId="WW-WW8Num5z0">
    <w:name w:val="WW-WW8Num5z0"/>
    <w:rsid w:val="003F5144"/>
    <w:rPr>
      <w:rFonts w:ascii="Symbol" w:hAnsi="Symbol"/>
    </w:rPr>
  </w:style>
  <w:style w:type="character" w:customStyle="1" w:styleId="WW-WW8Num6z0">
    <w:name w:val="WW-WW8Num6z0"/>
    <w:rsid w:val="003F5144"/>
    <w:rPr>
      <w:rFonts w:ascii="Symbol" w:hAnsi="Symbol"/>
      <w:color w:val="FF0000"/>
    </w:rPr>
  </w:style>
  <w:style w:type="character" w:customStyle="1" w:styleId="WW-WW8Num7z0">
    <w:name w:val="WW-WW8Num7z0"/>
    <w:rsid w:val="003F5144"/>
    <w:rPr>
      <w:rFonts w:ascii="Arial" w:hAnsi="Arial" w:cs="Arial"/>
    </w:rPr>
  </w:style>
  <w:style w:type="character" w:customStyle="1" w:styleId="WW-WW8Num9z0">
    <w:name w:val="WW-WW8Num9z0"/>
    <w:rsid w:val="003F5144"/>
    <w:rPr>
      <w:rFonts w:ascii="Symbol" w:hAnsi="Symbol"/>
      <w:color w:val="FF0000"/>
    </w:rPr>
  </w:style>
  <w:style w:type="character" w:customStyle="1" w:styleId="WW-WW8Num10z0">
    <w:name w:val="WW-WW8Num10z0"/>
    <w:rsid w:val="003F5144"/>
    <w:rPr>
      <w:rFonts w:ascii="Arial" w:hAnsi="Arial"/>
    </w:rPr>
  </w:style>
  <w:style w:type="character" w:customStyle="1" w:styleId="WW-WW8Num11z0">
    <w:name w:val="WW-WW8Num11z0"/>
    <w:rsid w:val="003F5144"/>
    <w:rPr>
      <w:rFonts w:ascii="Arial" w:hAnsi="Arial"/>
    </w:rPr>
  </w:style>
  <w:style w:type="character" w:customStyle="1" w:styleId="WW-WW8Num12z0">
    <w:name w:val="WW-WW8Num12z0"/>
    <w:rsid w:val="003F5144"/>
    <w:rPr>
      <w:rFonts w:ascii="Symbol" w:hAnsi="Symbol"/>
    </w:rPr>
  </w:style>
  <w:style w:type="character" w:customStyle="1" w:styleId="WW-WW8Num13z0">
    <w:name w:val="WW-WW8Num13z0"/>
    <w:rsid w:val="003F5144"/>
    <w:rPr>
      <w:rFonts w:ascii="Symbol" w:hAnsi="Symbol"/>
      <w:color w:val="FF0000"/>
    </w:rPr>
  </w:style>
  <w:style w:type="character" w:customStyle="1" w:styleId="WW-WW8Num14z0">
    <w:name w:val="WW-WW8Num14z0"/>
    <w:rsid w:val="003F5144"/>
    <w:rPr>
      <w:rFonts w:ascii="Arial" w:hAnsi="Arial"/>
    </w:rPr>
  </w:style>
  <w:style w:type="character" w:customStyle="1" w:styleId="WW-WW8Num15z0">
    <w:name w:val="WW-WW8Num15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">
    <w:name w:val="WW-WW8Num15z1"/>
    <w:rsid w:val="003F5144"/>
    <w:rPr>
      <w:rFonts w:ascii="Arial" w:hAnsi="Arial"/>
      <w:sz w:val="26"/>
      <w:szCs w:val="26"/>
    </w:rPr>
  </w:style>
  <w:style w:type="character" w:customStyle="1" w:styleId="WW-WW8Num15z2">
    <w:name w:val="WW-WW8Num15z2"/>
    <w:rsid w:val="003F5144"/>
    <w:rPr>
      <w:rFonts w:ascii="Arial" w:hAnsi="Arial"/>
    </w:rPr>
  </w:style>
  <w:style w:type="character" w:customStyle="1" w:styleId="WW-Absatz-Standardschriftart1">
    <w:name w:val="WW-Absatz-Standardschriftart1"/>
    <w:rsid w:val="003F5144"/>
  </w:style>
  <w:style w:type="character" w:customStyle="1" w:styleId="WW-WW8Num1z01">
    <w:name w:val="WW-WW8Num1z0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">
    <w:name w:val="WW-WW8Num2z01"/>
    <w:rsid w:val="003F5144"/>
    <w:rPr>
      <w:rFonts w:ascii="Symbol" w:hAnsi="Symbol"/>
    </w:rPr>
  </w:style>
  <w:style w:type="character" w:customStyle="1" w:styleId="WW-WW8Num2z21">
    <w:name w:val="WW-WW8Num2z21"/>
    <w:rsid w:val="003F5144"/>
    <w:rPr>
      <w:rFonts w:ascii="Wingdings" w:hAnsi="Wingdings"/>
    </w:rPr>
  </w:style>
  <w:style w:type="character" w:customStyle="1" w:styleId="WW-WW8Num2z41">
    <w:name w:val="WW-WW8Num2z41"/>
    <w:rsid w:val="003F5144"/>
    <w:rPr>
      <w:rFonts w:ascii="Courier New" w:hAnsi="Courier New" w:cs="Courier New"/>
    </w:rPr>
  </w:style>
  <w:style w:type="character" w:customStyle="1" w:styleId="WW-WW8Num3z01">
    <w:name w:val="WW-WW8Num3z01"/>
    <w:rsid w:val="003F5144"/>
    <w:rPr>
      <w:rFonts w:ascii="Times New Roman" w:hAnsi="Times New Roman" w:cs="Times New Roman"/>
    </w:rPr>
  </w:style>
  <w:style w:type="character" w:customStyle="1" w:styleId="WW-WW8Num5z01">
    <w:name w:val="WW-WW8Num5z01"/>
    <w:rsid w:val="003F5144"/>
    <w:rPr>
      <w:rFonts w:ascii="Symbol" w:hAnsi="Symbol"/>
    </w:rPr>
  </w:style>
  <w:style w:type="character" w:customStyle="1" w:styleId="WW-WW8Num6z01">
    <w:name w:val="WW-WW8Num6z01"/>
    <w:rsid w:val="003F5144"/>
    <w:rPr>
      <w:rFonts w:ascii="Symbol" w:hAnsi="Symbol"/>
      <w:color w:val="FF0000"/>
    </w:rPr>
  </w:style>
  <w:style w:type="character" w:customStyle="1" w:styleId="WW-WW8Num7z01">
    <w:name w:val="WW-WW8Num7z01"/>
    <w:rsid w:val="003F5144"/>
    <w:rPr>
      <w:rFonts w:ascii="Arial" w:hAnsi="Arial" w:cs="Arial"/>
    </w:rPr>
  </w:style>
  <w:style w:type="character" w:customStyle="1" w:styleId="WW-WW8Num9z01">
    <w:name w:val="WW-WW8Num9z01"/>
    <w:rsid w:val="003F5144"/>
    <w:rPr>
      <w:rFonts w:ascii="Symbol" w:hAnsi="Symbol"/>
      <w:color w:val="FF0000"/>
    </w:rPr>
  </w:style>
  <w:style w:type="character" w:customStyle="1" w:styleId="WW-WW8Num10z01">
    <w:name w:val="WW-WW8Num10z01"/>
    <w:rsid w:val="003F5144"/>
    <w:rPr>
      <w:rFonts w:ascii="Arial" w:hAnsi="Arial"/>
    </w:rPr>
  </w:style>
  <w:style w:type="character" w:customStyle="1" w:styleId="WW-WW8Num11z01">
    <w:name w:val="WW-WW8Num11z01"/>
    <w:rsid w:val="003F5144"/>
    <w:rPr>
      <w:rFonts w:ascii="Arial" w:hAnsi="Arial"/>
    </w:rPr>
  </w:style>
  <w:style w:type="character" w:customStyle="1" w:styleId="WW-WW8Num12z01">
    <w:name w:val="WW-WW8Num12z01"/>
    <w:rsid w:val="003F5144"/>
    <w:rPr>
      <w:rFonts w:ascii="Symbol" w:hAnsi="Symbol"/>
    </w:rPr>
  </w:style>
  <w:style w:type="character" w:customStyle="1" w:styleId="WW-WW8Num13z01">
    <w:name w:val="WW-WW8Num13z01"/>
    <w:rsid w:val="003F5144"/>
    <w:rPr>
      <w:rFonts w:ascii="Symbol" w:hAnsi="Symbol"/>
      <w:color w:val="FF0000"/>
    </w:rPr>
  </w:style>
  <w:style w:type="character" w:customStyle="1" w:styleId="WW-WW8Num14z01">
    <w:name w:val="WW-WW8Num14z01"/>
    <w:rsid w:val="003F5144"/>
    <w:rPr>
      <w:rFonts w:ascii="Arial" w:hAnsi="Arial"/>
    </w:rPr>
  </w:style>
  <w:style w:type="character" w:customStyle="1" w:styleId="WW-WW8Num15z01">
    <w:name w:val="WW-WW8Num15z0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">
    <w:name w:val="WW-WW8Num15z11"/>
    <w:rsid w:val="003F5144"/>
    <w:rPr>
      <w:rFonts w:ascii="Arial" w:hAnsi="Arial"/>
      <w:sz w:val="26"/>
      <w:szCs w:val="26"/>
    </w:rPr>
  </w:style>
  <w:style w:type="character" w:customStyle="1" w:styleId="WW-WW8Num15z21">
    <w:name w:val="WW-WW8Num15z21"/>
    <w:rsid w:val="003F5144"/>
    <w:rPr>
      <w:rFonts w:ascii="Arial" w:hAnsi="Arial"/>
    </w:rPr>
  </w:style>
  <w:style w:type="character" w:customStyle="1" w:styleId="WW-Absatz-Standardschriftart11">
    <w:name w:val="WW-Absatz-Standardschriftart11"/>
    <w:rsid w:val="003F5144"/>
  </w:style>
  <w:style w:type="character" w:customStyle="1" w:styleId="WW-WW8Num1z011">
    <w:name w:val="WW-WW8Num1z0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">
    <w:name w:val="WW-WW8Num2z011"/>
    <w:rsid w:val="003F5144"/>
    <w:rPr>
      <w:rFonts w:ascii="Symbol" w:hAnsi="Symbol"/>
    </w:rPr>
  </w:style>
  <w:style w:type="character" w:customStyle="1" w:styleId="WW-WW8Num2z211">
    <w:name w:val="WW-WW8Num2z211"/>
    <w:rsid w:val="003F5144"/>
    <w:rPr>
      <w:rFonts w:ascii="Wingdings" w:hAnsi="Wingdings"/>
    </w:rPr>
  </w:style>
  <w:style w:type="character" w:customStyle="1" w:styleId="WW-WW8Num2z411">
    <w:name w:val="WW-WW8Num2z411"/>
    <w:rsid w:val="003F5144"/>
    <w:rPr>
      <w:rFonts w:ascii="Courier New" w:hAnsi="Courier New" w:cs="Courier New"/>
    </w:rPr>
  </w:style>
  <w:style w:type="character" w:customStyle="1" w:styleId="WW-WW8Num3z011">
    <w:name w:val="WW-WW8Num3z011"/>
    <w:rsid w:val="003F5144"/>
    <w:rPr>
      <w:rFonts w:ascii="Times New Roman" w:hAnsi="Times New Roman" w:cs="Times New Roman"/>
    </w:rPr>
  </w:style>
  <w:style w:type="character" w:customStyle="1" w:styleId="WW-WW8Num5z011">
    <w:name w:val="WW-WW8Num5z011"/>
    <w:rsid w:val="003F5144"/>
    <w:rPr>
      <w:rFonts w:ascii="Symbol" w:hAnsi="Symbol"/>
    </w:rPr>
  </w:style>
  <w:style w:type="character" w:customStyle="1" w:styleId="WW-WW8Num6z011">
    <w:name w:val="WW-WW8Num6z011"/>
    <w:rsid w:val="003F5144"/>
    <w:rPr>
      <w:rFonts w:ascii="Symbol" w:hAnsi="Symbol"/>
      <w:color w:val="FF0000"/>
    </w:rPr>
  </w:style>
  <w:style w:type="character" w:customStyle="1" w:styleId="WW-WW8Num7z011">
    <w:name w:val="WW-WW8Num7z011"/>
    <w:rsid w:val="003F5144"/>
    <w:rPr>
      <w:rFonts w:ascii="Arial" w:hAnsi="Arial" w:cs="Arial"/>
    </w:rPr>
  </w:style>
  <w:style w:type="character" w:customStyle="1" w:styleId="WW-WW8Num9z011">
    <w:name w:val="WW-WW8Num9z011"/>
    <w:rsid w:val="003F5144"/>
    <w:rPr>
      <w:rFonts w:ascii="Symbol" w:hAnsi="Symbol"/>
      <w:color w:val="FF0000"/>
    </w:rPr>
  </w:style>
  <w:style w:type="character" w:customStyle="1" w:styleId="WW-WW8Num10z011">
    <w:name w:val="WW-WW8Num10z011"/>
    <w:rsid w:val="003F5144"/>
    <w:rPr>
      <w:rFonts w:ascii="Arial" w:hAnsi="Arial"/>
    </w:rPr>
  </w:style>
  <w:style w:type="character" w:customStyle="1" w:styleId="WW-WW8Num11z011">
    <w:name w:val="WW-WW8Num11z011"/>
    <w:rsid w:val="003F5144"/>
    <w:rPr>
      <w:rFonts w:ascii="Arial" w:hAnsi="Arial"/>
    </w:rPr>
  </w:style>
  <w:style w:type="character" w:customStyle="1" w:styleId="WW-WW8Num12z011">
    <w:name w:val="WW-WW8Num12z011"/>
    <w:rsid w:val="003F5144"/>
    <w:rPr>
      <w:rFonts w:ascii="Symbol" w:hAnsi="Symbol"/>
    </w:rPr>
  </w:style>
  <w:style w:type="character" w:customStyle="1" w:styleId="WW-WW8Num13z011">
    <w:name w:val="WW-WW8Num13z011"/>
    <w:rsid w:val="003F5144"/>
    <w:rPr>
      <w:rFonts w:ascii="Symbol" w:hAnsi="Symbol"/>
      <w:color w:val="FF0000"/>
    </w:rPr>
  </w:style>
  <w:style w:type="character" w:customStyle="1" w:styleId="WW-WW8Num14z011">
    <w:name w:val="WW-WW8Num14z011"/>
    <w:rsid w:val="003F5144"/>
    <w:rPr>
      <w:rFonts w:ascii="Arial" w:hAnsi="Arial"/>
    </w:rPr>
  </w:style>
  <w:style w:type="character" w:customStyle="1" w:styleId="WW-WW8Num15z011">
    <w:name w:val="WW-WW8Num15z0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">
    <w:name w:val="WW-WW8Num15z111"/>
    <w:rsid w:val="003F5144"/>
    <w:rPr>
      <w:rFonts w:ascii="Arial" w:hAnsi="Arial"/>
      <w:sz w:val="26"/>
      <w:szCs w:val="26"/>
    </w:rPr>
  </w:style>
  <w:style w:type="character" w:customStyle="1" w:styleId="WW-WW8Num15z211">
    <w:name w:val="WW-WW8Num15z211"/>
    <w:rsid w:val="003F5144"/>
    <w:rPr>
      <w:rFonts w:ascii="Arial" w:hAnsi="Arial"/>
    </w:rPr>
  </w:style>
  <w:style w:type="character" w:customStyle="1" w:styleId="WW-Absatz-Standardschriftart111">
    <w:name w:val="WW-Absatz-Standardschriftart111"/>
    <w:rsid w:val="003F5144"/>
  </w:style>
  <w:style w:type="character" w:customStyle="1" w:styleId="WW-WW8Num1z0111">
    <w:name w:val="WW-WW8Num1z0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">
    <w:name w:val="WW-WW8Num2z0111"/>
    <w:rsid w:val="003F5144"/>
    <w:rPr>
      <w:rFonts w:ascii="Symbol" w:hAnsi="Symbol"/>
    </w:rPr>
  </w:style>
  <w:style w:type="character" w:customStyle="1" w:styleId="WW-WW8Num2z2111">
    <w:name w:val="WW-WW8Num2z2111"/>
    <w:rsid w:val="003F5144"/>
    <w:rPr>
      <w:rFonts w:ascii="Wingdings" w:hAnsi="Wingdings"/>
    </w:rPr>
  </w:style>
  <w:style w:type="character" w:customStyle="1" w:styleId="WW-WW8Num2z4111">
    <w:name w:val="WW-WW8Num2z4111"/>
    <w:rsid w:val="003F5144"/>
    <w:rPr>
      <w:rFonts w:ascii="Courier New" w:hAnsi="Courier New" w:cs="Courier New"/>
    </w:rPr>
  </w:style>
  <w:style w:type="character" w:customStyle="1" w:styleId="WW-WW8Num3z0111">
    <w:name w:val="WW-WW8Num3z0111"/>
    <w:rsid w:val="003F5144"/>
    <w:rPr>
      <w:rFonts w:ascii="Times New Roman" w:hAnsi="Times New Roman" w:cs="Times New Roman"/>
    </w:rPr>
  </w:style>
  <w:style w:type="character" w:customStyle="1" w:styleId="WW-WW8Num5z0111">
    <w:name w:val="WW-WW8Num5z0111"/>
    <w:rsid w:val="003F5144"/>
    <w:rPr>
      <w:rFonts w:ascii="Symbol" w:hAnsi="Symbol"/>
    </w:rPr>
  </w:style>
  <w:style w:type="character" w:customStyle="1" w:styleId="WW-WW8Num6z0111">
    <w:name w:val="WW-WW8Num6z0111"/>
    <w:rsid w:val="003F5144"/>
    <w:rPr>
      <w:rFonts w:ascii="Symbol" w:hAnsi="Symbol"/>
      <w:color w:val="FF0000"/>
    </w:rPr>
  </w:style>
  <w:style w:type="character" w:customStyle="1" w:styleId="WW-WW8Num7z0111">
    <w:name w:val="WW-WW8Num7z0111"/>
    <w:rsid w:val="003F5144"/>
    <w:rPr>
      <w:rFonts w:ascii="Arial" w:hAnsi="Arial" w:cs="Arial"/>
    </w:rPr>
  </w:style>
  <w:style w:type="character" w:customStyle="1" w:styleId="WW-WW8Num9z0111">
    <w:name w:val="WW-WW8Num9z0111"/>
    <w:rsid w:val="003F5144"/>
    <w:rPr>
      <w:rFonts w:ascii="Symbol" w:hAnsi="Symbol"/>
      <w:color w:val="FF0000"/>
    </w:rPr>
  </w:style>
  <w:style w:type="character" w:customStyle="1" w:styleId="WW-WW8Num10z0111">
    <w:name w:val="WW-WW8Num10z0111"/>
    <w:rsid w:val="003F5144"/>
    <w:rPr>
      <w:rFonts w:ascii="Arial" w:hAnsi="Arial"/>
    </w:rPr>
  </w:style>
  <w:style w:type="character" w:customStyle="1" w:styleId="WW-WW8Num11z0111">
    <w:name w:val="WW-WW8Num11z0111"/>
    <w:rsid w:val="003F5144"/>
    <w:rPr>
      <w:rFonts w:ascii="Arial" w:hAnsi="Arial"/>
    </w:rPr>
  </w:style>
  <w:style w:type="character" w:customStyle="1" w:styleId="WW-WW8Num12z0111">
    <w:name w:val="WW-WW8Num12z0111"/>
    <w:rsid w:val="003F5144"/>
    <w:rPr>
      <w:rFonts w:ascii="Symbol" w:hAnsi="Symbol"/>
    </w:rPr>
  </w:style>
  <w:style w:type="character" w:customStyle="1" w:styleId="WW-WW8Num13z0111">
    <w:name w:val="WW-WW8Num13z0111"/>
    <w:rsid w:val="003F5144"/>
    <w:rPr>
      <w:rFonts w:ascii="Symbol" w:hAnsi="Symbol"/>
      <w:color w:val="FF0000"/>
    </w:rPr>
  </w:style>
  <w:style w:type="character" w:customStyle="1" w:styleId="WW-WW8Num14z0111">
    <w:name w:val="WW-WW8Num14z0111"/>
    <w:rsid w:val="003F5144"/>
    <w:rPr>
      <w:rFonts w:ascii="Arial" w:hAnsi="Arial"/>
    </w:rPr>
  </w:style>
  <w:style w:type="character" w:customStyle="1" w:styleId="WW-WW8Num15z0111">
    <w:name w:val="WW-WW8Num15z0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">
    <w:name w:val="WW-WW8Num15z1111"/>
    <w:rsid w:val="003F5144"/>
    <w:rPr>
      <w:rFonts w:ascii="Arial" w:hAnsi="Arial"/>
      <w:sz w:val="26"/>
      <w:szCs w:val="26"/>
    </w:rPr>
  </w:style>
  <w:style w:type="character" w:customStyle="1" w:styleId="WW-WW8Num15z2111">
    <w:name w:val="WW-WW8Num15z2111"/>
    <w:rsid w:val="003F5144"/>
    <w:rPr>
      <w:rFonts w:ascii="Arial" w:hAnsi="Arial"/>
    </w:rPr>
  </w:style>
  <w:style w:type="character" w:customStyle="1" w:styleId="WW-Absatz-Standardschriftart1111">
    <w:name w:val="WW-Absatz-Standardschriftart1111"/>
    <w:rsid w:val="003F5144"/>
  </w:style>
  <w:style w:type="character" w:customStyle="1" w:styleId="WW-WW8Num1z01111">
    <w:name w:val="WW-WW8Num1z0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">
    <w:name w:val="WW-WW8Num2z01111"/>
    <w:rsid w:val="003F5144"/>
    <w:rPr>
      <w:rFonts w:ascii="Symbol" w:hAnsi="Symbol"/>
    </w:rPr>
  </w:style>
  <w:style w:type="character" w:customStyle="1" w:styleId="WW-WW8Num2z21111">
    <w:name w:val="WW-WW8Num2z21111"/>
    <w:rsid w:val="003F5144"/>
    <w:rPr>
      <w:rFonts w:ascii="Wingdings" w:hAnsi="Wingdings"/>
    </w:rPr>
  </w:style>
  <w:style w:type="character" w:customStyle="1" w:styleId="WW-WW8Num2z41111">
    <w:name w:val="WW-WW8Num2z41111"/>
    <w:rsid w:val="003F5144"/>
    <w:rPr>
      <w:rFonts w:ascii="Courier New" w:hAnsi="Courier New" w:cs="Courier New"/>
    </w:rPr>
  </w:style>
  <w:style w:type="character" w:customStyle="1" w:styleId="WW-WW8Num3z01111">
    <w:name w:val="WW-WW8Num3z01111"/>
    <w:rsid w:val="003F5144"/>
    <w:rPr>
      <w:rFonts w:ascii="Times New Roman" w:hAnsi="Times New Roman" w:cs="Times New Roman"/>
    </w:rPr>
  </w:style>
  <w:style w:type="character" w:customStyle="1" w:styleId="WW-WW8Num5z01111">
    <w:name w:val="WW-WW8Num5z01111"/>
    <w:rsid w:val="003F5144"/>
    <w:rPr>
      <w:rFonts w:ascii="Symbol" w:hAnsi="Symbol"/>
    </w:rPr>
  </w:style>
  <w:style w:type="character" w:customStyle="1" w:styleId="WW-WW8Num6z01111">
    <w:name w:val="WW-WW8Num6z01111"/>
    <w:rsid w:val="003F5144"/>
    <w:rPr>
      <w:rFonts w:ascii="Symbol" w:hAnsi="Symbol"/>
      <w:color w:val="FF0000"/>
    </w:rPr>
  </w:style>
  <w:style w:type="character" w:customStyle="1" w:styleId="WW-WW8Num7z01111">
    <w:name w:val="WW-WW8Num7z01111"/>
    <w:rsid w:val="003F5144"/>
    <w:rPr>
      <w:rFonts w:ascii="Arial" w:hAnsi="Arial" w:cs="Arial"/>
    </w:rPr>
  </w:style>
  <w:style w:type="character" w:customStyle="1" w:styleId="WW-WW8Num9z01111">
    <w:name w:val="WW-WW8Num9z01111"/>
    <w:rsid w:val="003F5144"/>
    <w:rPr>
      <w:rFonts w:ascii="Symbol" w:hAnsi="Symbol"/>
      <w:color w:val="FF0000"/>
    </w:rPr>
  </w:style>
  <w:style w:type="character" w:customStyle="1" w:styleId="WW-WW8Num10z01111">
    <w:name w:val="WW-WW8Num10z01111"/>
    <w:rsid w:val="003F5144"/>
    <w:rPr>
      <w:rFonts w:ascii="Arial" w:hAnsi="Arial"/>
    </w:rPr>
  </w:style>
  <w:style w:type="character" w:customStyle="1" w:styleId="WW-WW8Num11z01111">
    <w:name w:val="WW-WW8Num11z01111"/>
    <w:rsid w:val="003F5144"/>
    <w:rPr>
      <w:rFonts w:ascii="Arial" w:hAnsi="Arial"/>
    </w:rPr>
  </w:style>
  <w:style w:type="character" w:customStyle="1" w:styleId="WW-WW8Num12z01111">
    <w:name w:val="WW-WW8Num12z01111"/>
    <w:rsid w:val="003F5144"/>
    <w:rPr>
      <w:rFonts w:ascii="Symbol" w:hAnsi="Symbol"/>
    </w:rPr>
  </w:style>
  <w:style w:type="character" w:customStyle="1" w:styleId="WW-WW8Num13z01111">
    <w:name w:val="WW-WW8Num13z01111"/>
    <w:rsid w:val="003F5144"/>
    <w:rPr>
      <w:rFonts w:ascii="Symbol" w:hAnsi="Symbol"/>
      <w:color w:val="FF0000"/>
    </w:rPr>
  </w:style>
  <w:style w:type="character" w:customStyle="1" w:styleId="WW-WW8Num14z01111">
    <w:name w:val="WW-WW8Num14z01111"/>
    <w:rsid w:val="003F5144"/>
    <w:rPr>
      <w:rFonts w:ascii="Arial" w:hAnsi="Arial"/>
    </w:rPr>
  </w:style>
  <w:style w:type="character" w:customStyle="1" w:styleId="WW-WW8Num15z01111">
    <w:name w:val="WW-WW8Num15z0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">
    <w:name w:val="WW-WW8Num15z11111"/>
    <w:rsid w:val="003F5144"/>
    <w:rPr>
      <w:rFonts w:ascii="Arial" w:hAnsi="Arial"/>
      <w:sz w:val="26"/>
      <w:szCs w:val="26"/>
    </w:rPr>
  </w:style>
  <w:style w:type="character" w:customStyle="1" w:styleId="WW-WW8Num15z21111">
    <w:name w:val="WW-WW8Num15z21111"/>
    <w:rsid w:val="003F5144"/>
    <w:rPr>
      <w:rFonts w:ascii="Arial" w:hAnsi="Arial"/>
    </w:rPr>
  </w:style>
  <w:style w:type="character" w:customStyle="1" w:styleId="WW-Absatz-Standardschriftart11111">
    <w:name w:val="WW-Absatz-Standardschriftart11111"/>
    <w:rsid w:val="003F5144"/>
  </w:style>
  <w:style w:type="character" w:customStyle="1" w:styleId="WW-WW8Num1z011111">
    <w:name w:val="WW-WW8Num1z0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">
    <w:name w:val="WW-WW8Num2z011111"/>
    <w:rsid w:val="003F5144"/>
    <w:rPr>
      <w:rFonts w:ascii="Symbol" w:hAnsi="Symbol"/>
    </w:rPr>
  </w:style>
  <w:style w:type="character" w:customStyle="1" w:styleId="WW-WW8Num2z211111">
    <w:name w:val="WW-WW8Num2z211111"/>
    <w:rsid w:val="003F5144"/>
    <w:rPr>
      <w:rFonts w:ascii="Wingdings" w:hAnsi="Wingdings"/>
    </w:rPr>
  </w:style>
  <w:style w:type="character" w:customStyle="1" w:styleId="WW-WW8Num2z411111">
    <w:name w:val="WW-WW8Num2z411111"/>
    <w:rsid w:val="003F5144"/>
    <w:rPr>
      <w:rFonts w:ascii="Courier New" w:hAnsi="Courier New" w:cs="Courier New"/>
    </w:rPr>
  </w:style>
  <w:style w:type="character" w:customStyle="1" w:styleId="WW-WW8Num3z011111">
    <w:name w:val="WW-WW8Num3z011111"/>
    <w:rsid w:val="003F5144"/>
    <w:rPr>
      <w:rFonts w:ascii="Times New Roman" w:hAnsi="Times New Roman" w:cs="Times New Roman"/>
    </w:rPr>
  </w:style>
  <w:style w:type="character" w:customStyle="1" w:styleId="WW-WW8Num5z011111">
    <w:name w:val="WW-WW8Num5z011111"/>
    <w:rsid w:val="003F5144"/>
    <w:rPr>
      <w:rFonts w:ascii="Symbol" w:hAnsi="Symbol"/>
    </w:rPr>
  </w:style>
  <w:style w:type="character" w:customStyle="1" w:styleId="WW-WW8Num6z011111">
    <w:name w:val="WW-WW8Num6z011111"/>
    <w:rsid w:val="003F5144"/>
    <w:rPr>
      <w:rFonts w:ascii="Symbol" w:hAnsi="Symbol"/>
      <w:color w:val="FF0000"/>
    </w:rPr>
  </w:style>
  <w:style w:type="character" w:customStyle="1" w:styleId="WW-WW8Num7z011111">
    <w:name w:val="WW-WW8Num7z011111"/>
    <w:rsid w:val="003F5144"/>
    <w:rPr>
      <w:rFonts w:ascii="Arial" w:hAnsi="Arial" w:cs="Arial"/>
    </w:rPr>
  </w:style>
  <w:style w:type="character" w:customStyle="1" w:styleId="WW-WW8Num9z011111">
    <w:name w:val="WW-WW8Num9z011111"/>
    <w:rsid w:val="003F5144"/>
    <w:rPr>
      <w:rFonts w:ascii="Symbol" w:hAnsi="Symbol"/>
      <w:color w:val="FF0000"/>
    </w:rPr>
  </w:style>
  <w:style w:type="character" w:customStyle="1" w:styleId="WW-WW8Num10z011111">
    <w:name w:val="WW-WW8Num10z011111"/>
    <w:rsid w:val="003F5144"/>
    <w:rPr>
      <w:rFonts w:ascii="Arial" w:hAnsi="Arial"/>
    </w:rPr>
  </w:style>
  <w:style w:type="character" w:customStyle="1" w:styleId="WW-WW8Num11z011111">
    <w:name w:val="WW-WW8Num11z011111"/>
    <w:rsid w:val="003F5144"/>
    <w:rPr>
      <w:rFonts w:ascii="Arial" w:hAnsi="Arial"/>
    </w:rPr>
  </w:style>
  <w:style w:type="character" w:customStyle="1" w:styleId="WW-WW8Num12z011111">
    <w:name w:val="WW-WW8Num12z011111"/>
    <w:rsid w:val="003F5144"/>
    <w:rPr>
      <w:rFonts w:ascii="Symbol" w:hAnsi="Symbol"/>
    </w:rPr>
  </w:style>
  <w:style w:type="character" w:customStyle="1" w:styleId="WW-WW8Num13z011111">
    <w:name w:val="WW-WW8Num13z011111"/>
    <w:rsid w:val="003F5144"/>
    <w:rPr>
      <w:rFonts w:ascii="Symbol" w:hAnsi="Symbol"/>
      <w:color w:val="FF0000"/>
    </w:rPr>
  </w:style>
  <w:style w:type="character" w:customStyle="1" w:styleId="WW-WW8Num14z011111">
    <w:name w:val="WW-WW8Num14z011111"/>
    <w:rsid w:val="003F5144"/>
    <w:rPr>
      <w:rFonts w:ascii="Arial" w:hAnsi="Arial"/>
    </w:rPr>
  </w:style>
  <w:style w:type="character" w:customStyle="1" w:styleId="WW-WW8Num15z011111">
    <w:name w:val="WW-WW8Num15z0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">
    <w:name w:val="WW-WW8Num15z111111"/>
    <w:rsid w:val="003F5144"/>
    <w:rPr>
      <w:rFonts w:ascii="Arial" w:hAnsi="Arial"/>
      <w:sz w:val="26"/>
      <w:szCs w:val="26"/>
    </w:rPr>
  </w:style>
  <w:style w:type="character" w:customStyle="1" w:styleId="WW-WW8Num15z211111">
    <w:name w:val="WW-WW8Num15z211111"/>
    <w:rsid w:val="003F5144"/>
    <w:rPr>
      <w:rFonts w:ascii="Arial" w:hAnsi="Arial"/>
    </w:rPr>
  </w:style>
  <w:style w:type="character" w:customStyle="1" w:styleId="WW-Absatz-Standardschriftart111111">
    <w:name w:val="WW-Absatz-Standardschriftart111111"/>
    <w:rsid w:val="003F5144"/>
  </w:style>
  <w:style w:type="character" w:customStyle="1" w:styleId="WW-WW8Num1z0111111">
    <w:name w:val="WW-WW8Num1z0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">
    <w:name w:val="WW-WW8Num2z0111111"/>
    <w:rsid w:val="003F5144"/>
    <w:rPr>
      <w:rFonts w:ascii="Symbol" w:hAnsi="Symbol"/>
    </w:rPr>
  </w:style>
  <w:style w:type="character" w:customStyle="1" w:styleId="WW-WW8Num2z2111111">
    <w:name w:val="WW-WW8Num2z2111111"/>
    <w:rsid w:val="003F5144"/>
    <w:rPr>
      <w:rFonts w:ascii="Wingdings" w:hAnsi="Wingdings"/>
    </w:rPr>
  </w:style>
  <w:style w:type="character" w:customStyle="1" w:styleId="WW-WW8Num2z4111111">
    <w:name w:val="WW-WW8Num2z4111111"/>
    <w:rsid w:val="003F5144"/>
    <w:rPr>
      <w:rFonts w:ascii="Courier New" w:hAnsi="Courier New" w:cs="Courier New"/>
    </w:rPr>
  </w:style>
  <w:style w:type="character" w:customStyle="1" w:styleId="WW-WW8Num3z0111111">
    <w:name w:val="WW-WW8Num3z0111111"/>
    <w:rsid w:val="003F5144"/>
    <w:rPr>
      <w:rFonts w:ascii="Times New Roman" w:hAnsi="Times New Roman" w:cs="Times New Roman"/>
    </w:rPr>
  </w:style>
  <w:style w:type="character" w:customStyle="1" w:styleId="WW-WW8Num5z0111111">
    <w:name w:val="WW-WW8Num5z0111111"/>
    <w:rsid w:val="003F5144"/>
    <w:rPr>
      <w:rFonts w:ascii="Symbol" w:hAnsi="Symbol"/>
    </w:rPr>
  </w:style>
  <w:style w:type="character" w:customStyle="1" w:styleId="WW-WW8Num6z0111111">
    <w:name w:val="WW-WW8Num6z0111111"/>
    <w:rsid w:val="003F5144"/>
    <w:rPr>
      <w:rFonts w:ascii="Symbol" w:hAnsi="Symbol"/>
      <w:color w:val="FF0000"/>
    </w:rPr>
  </w:style>
  <w:style w:type="character" w:customStyle="1" w:styleId="WW-WW8Num7z0111111">
    <w:name w:val="WW-WW8Num7z0111111"/>
    <w:rsid w:val="003F5144"/>
    <w:rPr>
      <w:rFonts w:ascii="Arial" w:hAnsi="Arial" w:cs="Arial"/>
    </w:rPr>
  </w:style>
  <w:style w:type="character" w:customStyle="1" w:styleId="WW-WW8Num9z0111111">
    <w:name w:val="WW-WW8Num9z0111111"/>
    <w:rsid w:val="003F5144"/>
    <w:rPr>
      <w:rFonts w:ascii="Symbol" w:hAnsi="Symbol"/>
      <w:color w:val="FF0000"/>
    </w:rPr>
  </w:style>
  <w:style w:type="character" w:customStyle="1" w:styleId="WW-WW8Num10z0111111">
    <w:name w:val="WW-WW8Num10z0111111"/>
    <w:rsid w:val="003F5144"/>
    <w:rPr>
      <w:rFonts w:ascii="Arial" w:hAnsi="Arial"/>
    </w:rPr>
  </w:style>
  <w:style w:type="character" w:customStyle="1" w:styleId="WW-WW8Num11z0111111">
    <w:name w:val="WW-WW8Num11z0111111"/>
    <w:rsid w:val="003F5144"/>
    <w:rPr>
      <w:rFonts w:ascii="Arial" w:hAnsi="Arial"/>
    </w:rPr>
  </w:style>
  <w:style w:type="character" w:customStyle="1" w:styleId="WW-WW8Num12z0111111">
    <w:name w:val="WW-WW8Num12z0111111"/>
    <w:rsid w:val="003F5144"/>
    <w:rPr>
      <w:rFonts w:ascii="Symbol" w:hAnsi="Symbol"/>
    </w:rPr>
  </w:style>
  <w:style w:type="character" w:customStyle="1" w:styleId="WW-WW8Num13z0111111">
    <w:name w:val="WW-WW8Num13z0111111"/>
    <w:rsid w:val="003F5144"/>
    <w:rPr>
      <w:rFonts w:ascii="Symbol" w:hAnsi="Symbol"/>
      <w:color w:val="FF0000"/>
    </w:rPr>
  </w:style>
  <w:style w:type="character" w:customStyle="1" w:styleId="WW-WW8Num14z0111111">
    <w:name w:val="WW-WW8Num14z0111111"/>
    <w:rsid w:val="003F5144"/>
    <w:rPr>
      <w:rFonts w:ascii="Arial" w:hAnsi="Arial"/>
    </w:rPr>
  </w:style>
  <w:style w:type="character" w:customStyle="1" w:styleId="WW-WW8Num15z0111111">
    <w:name w:val="WW-WW8Num15z0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">
    <w:name w:val="WW-WW8Num15z1111111"/>
    <w:rsid w:val="003F5144"/>
    <w:rPr>
      <w:rFonts w:ascii="Arial" w:hAnsi="Arial"/>
      <w:sz w:val="26"/>
      <w:szCs w:val="26"/>
    </w:rPr>
  </w:style>
  <w:style w:type="character" w:customStyle="1" w:styleId="WW-WW8Num15z2111111">
    <w:name w:val="WW-WW8Num15z2111111"/>
    <w:rsid w:val="003F5144"/>
    <w:rPr>
      <w:rFonts w:ascii="Arial" w:hAnsi="Arial"/>
    </w:rPr>
  </w:style>
  <w:style w:type="character" w:customStyle="1" w:styleId="WW-Absatz-Standardschriftart1111111">
    <w:name w:val="WW-Absatz-Standardschriftart1111111"/>
    <w:rsid w:val="003F5144"/>
  </w:style>
  <w:style w:type="character" w:customStyle="1" w:styleId="WW-WW8Num1z01111111">
    <w:name w:val="WW-WW8Num1z0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">
    <w:name w:val="WW-WW8Num2z01111111"/>
    <w:rsid w:val="003F5144"/>
    <w:rPr>
      <w:rFonts w:ascii="Symbol" w:hAnsi="Symbol"/>
    </w:rPr>
  </w:style>
  <w:style w:type="character" w:customStyle="1" w:styleId="WW-WW8Num2z21111111">
    <w:name w:val="WW-WW8Num2z21111111"/>
    <w:rsid w:val="003F5144"/>
    <w:rPr>
      <w:rFonts w:ascii="Wingdings" w:hAnsi="Wingdings"/>
    </w:rPr>
  </w:style>
  <w:style w:type="character" w:customStyle="1" w:styleId="WW-WW8Num2z41111111">
    <w:name w:val="WW-WW8Num2z41111111"/>
    <w:rsid w:val="003F5144"/>
    <w:rPr>
      <w:rFonts w:ascii="Courier New" w:hAnsi="Courier New" w:cs="Courier New"/>
    </w:rPr>
  </w:style>
  <w:style w:type="character" w:customStyle="1" w:styleId="WW-WW8Num3z01111111">
    <w:name w:val="WW-WW8Num3z01111111"/>
    <w:rsid w:val="003F5144"/>
    <w:rPr>
      <w:rFonts w:ascii="Times New Roman" w:hAnsi="Times New Roman" w:cs="Times New Roman"/>
    </w:rPr>
  </w:style>
  <w:style w:type="character" w:customStyle="1" w:styleId="WW-WW8Num5z01111111">
    <w:name w:val="WW-WW8Num5z01111111"/>
    <w:rsid w:val="003F5144"/>
    <w:rPr>
      <w:rFonts w:ascii="Symbol" w:hAnsi="Symbol"/>
    </w:rPr>
  </w:style>
  <w:style w:type="character" w:customStyle="1" w:styleId="WW-WW8Num6z01111111">
    <w:name w:val="WW-WW8Num6z01111111"/>
    <w:rsid w:val="003F5144"/>
    <w:rPr>
      <w:rFonts w:ascii="Symbol" w:hAnsi="Symbol"/>
      <w:color w:val="FF0000"/>
    </w:rPr>
  </w:style>
  <w:style w:type="character" w:customStyle="1" w:styleId="WW-WW8Num7z01111111">
    <w:name w:val="WW-WW8Num7z01111111"/>
    <w:rsid w:val="003F5144"/>
    <w:rPr>
      <w:rFonts w:ascii="Arial" w:hAnsi="Arial" w:cs="Arial"/>
    </w:rPr>
  </w:style>
  <w:style w:type="character" w:customStyle="1" w:styleId="WW-WW8Num9z01111111">
    <w:name w:val="WW-WW8Num9z01111111"/>
    <w:rsid w:val="003F5144"/>
    <w:rPr>
      <w:rFonts w:ascii="Symbol" w:hAnsi="Symbol"/>
      <w:color w:val="FF0000"/>
    </w:rPr>
  </w:style>
  <w:style w:type="character" w:customStyle="1" w:styleId="WW-WW8Num10z01111111">
    <w:name w:val="WW-WW8Num10z01111111"/>
    <w:rsid w:val="003F5144"/>
    <w:rPr>
      <w:rFonts w:ascii="Arial" w:hAnsi="Arial"/>
    </w:rPr>
  </w:style>
  <w:style w:type="character" w:customStyle="1" w:styleId="WW-WW8Num11z01111111">
    <w:name w:val="WW-WW8Num11z01111111"/>
    <w:rsid w:val="003F5144"/>
    <w:rPr>
      <w:rFonts w:ascii="Arial" w:hAnsi="Arial"/>
    </w:rPr>
  </w:style>
  <w:style w:type="character" w:customStyle="1" w:styleId="WW-WW8Num12z01111111">
    <w:name w:val="WW-WW8Num12z01111111"/>
    <w:rsid w:val="003F5144"/>
    <w:rPr>
      <w:rFonts w:ascii="Symbol" w:hAnsi="Symbol"/>
    </w:rPr>
  </w:style>
  <w:style w:type="character" w:customStyle="1" w:styleId="WW-WW8Num13z01111111">
    <w:name w:val="WW-WW8Num13z01111111"/>
    <w:rsid w:val="003F5144"/>
    <w:rPr>
      <w:rFonts w:ascii="Symbol" w:hAnsi="Symbol"/>
      <w:color w:val="FF0000"/>
    </w:rPr>
  </w:style>
  <w:style w:type="character" w:customStyle="1" w:styleId="WW-WW8Num14z01111111">
    <w:name w:val="WW-WW8Num14z01111111"/>
    <w:rsid w:val="003F5144"/>
    <w:rPr>
      <w:rFonts w:ascii="Arial" w:hAnsi="Arial"/>
    </w:rPr>
  </w:style>
  <w:style w:type="character" w:customStyle="1" w:styleId="WW-WW8Num15z01111111">
    <w:name w:val="WW-WW8Num15z0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">
    <w:name w:val="WW-WW8Num15z11111111"/>
    <w:rsid w:val="003F5144"/>
    <w:rPr>
      <w:rFonts w:ascii="Arial" w:hAnsi="Arial"/>
      <w:sz w:val="26"/>
      <w:szCs w:val="26"/>
    </w:rPr>
  </w:style>
  <w:style w:type="character" w:customStyle="1" w:styleId="WW-WW8Num15z21111111">
    <w:name w:val="WW-WW8Num15z21111111"/>
    <w:rsid w:val="003F5144"/>
    <w:rPr>
      <w:rFonts w:ascii="Arial" w:hAnsi="Arial"/>
    </w:rPr>
  </w:style>
  <w:style w:type="character" w:customStyle="1" w:styleId="WW-Absatz-Standardschriftart11111111">
    <w:name w:val="WW-Absatz-Standardschriftart11111111"/>
    <w:rsid w:val="003F5144"/>
  </w:style>
  <w:style w:type="character" w:customStyle="1" w:styleId="WW-WW8Num1z011111111">
    <w:name w:val="WW-WW8Num1z0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1">
    <w:name w:val="WW-WW8Num2z011111111"/>
    <w:rsid w:val="003F5144"/>
    <w:rPr>
      <w:rFonts w:ascii="Symbol" w:hAnsi="Symbol"/>
    </w:rPr>
  </w:style>
  <w:style w:type="character" w:customStyle="1" w:styleId="WW-WW8Num2z211111111">
    <w:name w:val="WW-WW8Num2z211111111"/>
    <w:rsid w:val="003F5144"/>
    <w:rPr>
      <w:rFonts w:ascii="Wingdings" w:hAnsi="Wingdings"/>
    </w:rPr>
  </w:style>
  <w:style w:type="character" w:customStyle="1" w:styleId="WW-WW8Num2z411111111">
    <w:name w:val="WW-WW8Num2z411111111"/>
    <w:rsid w:val="003F5144"/>
    <w:rPr>
      <w:rFonts w:ascii="Courier New" w:hAnsi="Courier New" w:cs="Courier New"/>
    </w:rPr>
  </w:style>
  <w:style w:type="character" w:customStyle="1" w:styleId="WW-WW8Num3z011111111">
    <w:name w:val="WW-WW8Num3z011111111"/>
    <w:rsid w:val="003F5144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3F5144"/>
    <w:rPr>
      <w:rFonts w:ascii="Symbol" w:hAnsi="Symbol"/>
    </w:rPr>
  </w:style>
  <w:style w:type="character" w:customStyle="1" w:styleId="WW-WW8Num6z011111111">
    <w:name w:val="WW-WW8Num6z011111111"/>
    <w:rsid w:val="003F5144"/>
    <w:rPr>
      <w:rFonts w:ascii="Symbol" w:hAnsi="Symbol"/>
      <w:color w:val="FF0000"/>
    </w:rPr>
  </w:style>
  <w:style w:type="character" w:customStyle="1" w:styleId="WW-WW8Num7z011111111">
    <w:name w:val="WW-WW8Num7z011111111"/>
    <w:rsid w:val="003F5144"/>
    <w:rPr>
      <w:rFonts w:ascii="Arial" w:hAnsi="Arial" w:cs="Arial"/>
    </w:rPr>
  </w:style>
  <w:style w:type="character" w:customStyle="1" w:styleId="WW-WW8Num9z011111111">
    <w:name w:val="WW-WW8Num9z011111111"/>
    <w:rsid w:val="003F5144"/>
    <w:rPr>
      <w:rFonts w:ascii="Symbol" w:hAnsi="Symbol"/>
      <w:color w:val="FF0000"/>
    </w:rPr>
  </w:style>
  <w:style w:type="character" w:customStyle="1" w:styleId="WW-WW8Num10z011111111">
    <w:name w:val="WW-WW8Num10z011111111"/>
    <w:rsid w:val="003F5144"/>
    <w:rPr>
      <w:rFonts w:ascii="Arial" w:hAnsi="Arial"/>
    </w:rPr>
  </w:style>
  <w:style w:type="character" w:customStyle="1" w:styleId="WW-WW8Num11z011111111">
    <w:name w:val="WW-WW8Num11z011111111"/>
    <w:rsid w:val="003F5144"/>
    <w:rPr>
      <w:rFonts w:ascii="Arial" w:hAnsi="Arial"/>
    </w:rPr>
  </w:style>
  <w:style w:type="character" w:customStyle="1" w:styleId="WW-WW8Num12z011111111">
    <w:name w:val="WW-WW8Num12z011111111"/>
    <w:rsid w:val="003F5144"/>
    <w:rPr>
      <w:rFonts w:ascii="Symbol" w:hAnsi="Symbol"/>
    </w:rPr>
  </w:style>
  <w:style w:type="character" w:customStyle="1" w:styleId="WW-WW8Num13z011111111">
    <w:name w:val="WW-WW8Num13z011111111"/>
    <w:rsid w:val="003F5144"/>
    <w:rPr>
      <w:rFonts w:ascii="Symbol" w:hAnsi="Symbol"/>
      <w:color w:val="FF0000"/>
    </w:rPr>
  </w:style>
  <w:style w:type="character" w:customStyle="1" w:styleId="WW-WW8Num14z011111111">
    <w:name w:val="WW-WW8Num14z011111111"/>
    <w:rsid w:val="003F5144"/>
    <w:rPr>
      <w:rFonts w:ascii="Arial" w:hAnsi="Arial"/>
    </w:rPr>
  </w:style>
  <w:style w:type="character" w:customStyle="1" w:styleId="WW-WW8Num15z011111111">
    <w:name w:val="WW-WW8Num15z0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1">
    <w:name w:val="WW-WW8Num15z111111111"/>
    <w:rsid w:val="003F5144"/>
    <w:rPr>
      <w:rFonts w:ascii="Arial" w:hAnsi="Arial"/>
      <w:sz w:val="26"/>
      <w:szCs w:val="26"/>
    </w:rPr>
  </w:style>
  <w:style w:type="character" w:customStyle="1" w:styleId="WW-WW8Num15z211111111">
    <w:name w:val="WW-WW8Num15z211111111"/>
    <w:rsid w:val="003F5144"/>
    <w:rPr>
      <w:rFonts w:ascii="Arial" w:hAnsi="Arial"/>
    </w:rPr>
  </w:style>
  <w:style w:type="character" w:customStyle="1" w:styleId="WW-Absatz-Standardschriftart111111111">
    <w:name w:val="WW-Absatz-Standardschriftart111111111"/>
    <w:rsid w:val="003F5144"/>
  </w:style>
  <w:style w:type="character" w:customStyle="1" w:styleId="WW-WW8Num1z0111111111">
    <w:name w:val="WW-WW8Num1z01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11">
    <w:name w:val="WW-WW8Num2z0111111111"/>
    <w:rsid w:val="003F5144"/>
    <w:rPr>
      <w:rFonts w:ascii="Symbol" w:hAnsi="Symbol"/>
    </w:rPr>
  </w:style>
  <w:style w:type="character" w:customStyle="1" w:styleId="WW-WW8Num2z2111111111">
    <w:name w:val="WW-WW8Num2z2111111111"/>
    <w:rsid w:val="003F5144"/>
    <w:rPr>
      <w:rFonts w:ascii="Wingdings" w:hAnsi="Wingdings"/>
    </w:rPr>
  </w:style>
  <w:style w:type="character" w:customStyle="1" w:styleId="WW-WW8Num2z4111111111">
    <w:name w:val="WW-WW8Num2z4111111111"/>
    <w:rsid w:val="003F5144"/>
    <w:rPr>
      <w:rFonts w:ascii="Courier New" w:hAnsi="Courier New" w:cs="Courier New"/>
    </w:rPr>
  </w:style>
  <w:style w:type="character" w:customStyle="1" w:styleId="WW-WW8Num3z0111111111">
    <w:name w:val="WW-WW8Num3z0111111111"/>
    <w:rsid w:val="003F5144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3F5144"/>
    <w:rPr>
      <w:rFonts w:ascii="Symbol" w:hAnsi="Symbol"/>
    </w:rPr>
  </w:style>
  <w:style w:type="character" w:customStyle="1" w:styleId="WW-WW8Num6z0111111111">
    <w:name w:val="WW-WW8Num6z0111111111"/>
    <w:rsid w:val="003F5144"/>
    <w:rPr>
      <w:rFonts w:ascii="Symbol" w:hAnsi="Symbol"/>
      <w:color w:val="FF0000"/>
    </w:rPr>
  </w:style>
  <w:style w:type="character" w:customStyle="1" w:styleId="WW-WW8Num7z0111111111">
    <w:name w:val="WW-WW8Num7z0111111111"/>
    <w:rsid w:val="003F5144"/>
    <w:rPr>
      <w:rFonts w:ascii="Arial" w:hAnsi="Arial" w:cs="Arial"/>
    </w:rPr>
  </w:style>
  <w:style w:type="character" w:customStyle="1" w:styleId="WW-WW8Num9z0111111111">
    <w:name w:val="WW-WW8Num9z0111111111"/>
    <w:rsid w:val="003F5144"/>
    <w:rPr>
      <w:rFonts w:ascii="Symbol" w:hAnsi="Symbol"/>
      <w:color w:val="FF0000"/>
    </w:rPr>
  </w:style>
  <w:style w:type="character" w:customStyle="1" w:styleId="WW-WW8Num10z0111111111">
    <w:name w:val="WW-WW8Num10z0111111111"/>
    <w:rsid w:val="003F5144"/>
    <w:rPr>
      <w:rFonts w:ascii="Arial" w:hAnsi="Arial"/>
    </w:rPr>
  </w:style>
  <w:style w:type="character" w:customStyle="1" w:styleId="WW-WW8Num11z0111111111">
    <w:name w:val="WW-WW8Num11z0111111111"/>
    <w:rsid w:val="003F5144"/>
    <w:rPr>
      <w:rFonts w:ascii="Arial" w:hAnsi="Arial"/>
    </w:rPr>
  </w:style>
  <w:style w:type="character" w:customStyle="1" w:styleId="WW-WW8Num12z0111111111">
    <w:name w:val="WW-WW8Num12z0111111111"/>
    <w:rsid w:val="003F5144"/>
    <w:rPr>
      <w:rFonts w:ascii="Symbol" w:hAnsi="Symbol"/>
    </w:rPr>
  </w:style>
  <w:style w:type="character" w:customStyle="1" w:styleId="WW-WW8Num13z0111111111">
    <w:name w:val="WW-WW8Num13z0111111111"/>
    <w:rsid w:val="003F5144"/>
    <w:rPr>
      <w:rFonts w:ascii="Symbol" w:hAnsi="Symbol"/>
      <w:color w:val="FF0000"/>
    </w:rPr>
  </w:style>
  <w:style w:type="character" w:customStyle="1" w:styleId="WW-WW8Num14z0111111111">
    <w:name w:val="WW-WW8Num14z0111111111"/>
    <w:rsid w:val="003F5144"/>
    <w:rPr>
      <w:rFonts w:ascii="Arial" w:hAnsi="Arial"/>
    </w:rPr>
  </w:style>
  <w:style w:type="character" w:customStyle="1" w:styleId="WW-WW8Num15z0111111111">
    <w:name w:val="WW-WW8Num15z01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11">
    <w:name w:val="WW-WW8Num15z1111111111"/>
    <w:rsid w:val="003F5144"/>
    <w:rPr>
      <w:rFonts w:ascii="Arial" w:hAnsi="Arial"/>
      <w:sz w:val="26"/>
      <w:szCs w:val="26"/>
    </w:rPr>
  </w:style>
  <w:style w:type="character" w:customStyle="1" w:styleId="WW-WW8Num15z2111111111">
    <w:name w:val="WW-WW8Num15z2111111111"/>
    <w:rsid w:val="003F5144"/>
    <w:rPr>
      <w:rFonts w:ascii="Arial" w:hAnsi="Arial"/>
    </w:rPr>
  </w:style>
  <w:style w:type="character" w:customStyle="1" w:styleId="WW-Absatz-Standardschriftart1111111111">
    <w:name w:val="WW-Absatz-Standardschriftart1111111111"/>
    <w:rsid w:val="003F5144"/>
  </w:style>
  <w:style w:type="character" w:customStyle="1" w:styleId="WW-WW8Num1z01111111111">
    <w:name w:val="WW-WW8Num1z011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3z01111111111">
    <w:name w:val="WW-WW8Num3z01111111111"/>
    <w:rsid w:val="003F5144"/>
    <w:rPr>
      <w:rFonts w:ascii="Symbol" w:hAnsi="Symbol"/>
      <w:color w:val="FF0000"/>
    </w:rPr>
  </w:style>
  <w:style w:type="character" w:customStyle="1" w:styleId="WW8Num3z1">
    <w:name w:val="WW8Num3z1"/>
    <w:rsid w:val="003F5144"/>
    <w:rPr>
      <w:rFonts w:ascii="Courier New" w:hAnsi="Courier New" w:cs="Courier New"/>
    </w:rPr>
  </w:style>
  <w:style w:type="character" w:customStyle="1" w:styleId="WW8Num3z2">
    <w:name w:val="WW8Num3z2"/>
    <w:rsid w:val="003F5144"/>
    <w:rPr>
      <w:rFonts w:ascii="Wingdings" w:hAnsi="Wingdings"/>
    </w:rPr>
  </w:style>
  <w:style w:type="character" w:customStyle="1" w:styleId="WW8Num3z3">
    <w:name w:val="WW8Num3z3"/>
    <w:rsid w:val="003F5144"/>
    <w:rPr>
      <w:rFonts w:ascii="Symbol" w:hAnsi="Symbol"/>
    </w:rPr>
  </w:style>
  <w:style w:type="character" w:customStyle="1" w:styleId="WW8Num4z0">
    <w:name w:val="WW8Num4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1">
    <w:name w:val="WW8Num4z1"/>
    <w:rsid w:val="003F5144"/>
    <w:rPr>
      <w:rFonts w:ascii="Arial" w:hAnsi="Arial"/>
    </w:rPr>
  </w:style>
  <w:style w:type="character" w:customStyle="1" w:styleId="WW-WW8Num5z01111111111">
    <w:name w:val="WW-WW8Num5z01111111111"/>
    <w:rsid w:val="003F5144"/>
    <w:rPr>
      <w:rFonts w:ascii="Symbol" w:hAnsi="Symbol"/>
    </w:rPr>
  </w:style>
  <w:style w:type="character" w:customStyle="1" w:styleId="WW8Num5z2">
    <w:name w:val="WW8Num5z2"/>
    <w:rsid w:val="003F5144"/>
    <w:rPr>
      <w:rFonts w:ascii="Wingdings" w:hAnsi="Wingdings"/>
    </w:rPr>
  </w:style>
  <w:style w:type="character" w:customStyle="1" w:styleId="WW8Num5z4">
    <w:name w:val="WW8Num5z4"/>
    <w:rsid w:val="003F5144"/>
    <w:rPr>
      <w:rFonts w:ascii="Courier New" w:hAnsi="Courier New" w:cs="Courier New"/>
    </w:rPr>
  </w:style>
  <w:style w:type="character" w:customStyle="1" w:styleId="WW-WW8Num7z01111111111">
    <w:name w:val="WW-WW8Num7z01111111111"/>
    <w:rsid w:val="003F5144"/>
    <w:rPr>
      <w:rFonts w:ascii="Arial" w:eastAsia="Times New Roman" w:hAnsi="Arial" w:cs="Arial"/>
    </w:rPr>
  </w:style>
  <w:style w:type="character" w:customStyle="1" w:styleId="WW8Num7z1">
    <w:name w:val="WW8Num7z1"/>
    <w:rsid w:val="003F5144"/>
    <w:rPr>
      <w:rFonts w:ascii="Courier New" w:hAnsi="Courier New" w:cs="Courier New"/>
    </w:rPr>
  </w:style>
  <w:style w:type="character" w:customStyle="1" w:styleId="WW8Num7z2">
    <w:name w:val="WW8Num7z2"/>
    <w:rsid w:val="003F5144"/>
    <w:rPr>
      <w:rFonts w:ascii="Wingdings" w:hAnsi="Wingdings"/>
    </w:rPr>
  </w:style>
  <w:style w:type="character" w:customStyle="1" w:styleId="WW8Num7z3">
    <w:name w:val="WW8Num7z3"/>
    <w:rsid w:val="003F5144"/>
    <w:rPr>
      <w:rFonts w:ascii="Symbol" w:hAnsi="Symbol"/>
    </w:rPr>
  </w:style>
  <w:style w:type="character" w:customStyle="1" w:styleId="WW8Num8z0">
    <w:name w:val="WW8Num8z0"/>
    <w:rsid w:val="003F5144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3F5144"/>
    <w:rPr>
      <w:rFonts w:ascii="Courier New" w:hAnsi="Courier New" w:cs="Courier New"/>
    </w:rPr>
  </w:style>
  <w:style w:type="character" w:customStyle="1" w:styleId="WW8Num8z2">
    <w:name w:val="WW8Num8z2"/>
    <w:rsid w:val="003F5144"/>
    <w:rPr>
      <w:rFonts w:ascii="Wingdings" w:hAnsi="Wingdings"/>
    </w:rPr>
  </w:style>
  <w:style w:type="character" w:customStyle="1" w:styleId="WW8Num8z3">
    <w:name w:val="WW8Num8z3"/>
    <w:rsid w:val="003F5144"/>
    <w:rPr>
      <w:rFonts w:ascii="Symbol" w:hAnsi="Symbol"/>
    </w:rPr>
  </w:style>
  <w:style w:type="character" w:customStyle="1" w:styleId="WW-WW8Num11z01111111111">
    <w:name w:val="WW-WW8Num11z011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1z1">
    <w:name w:val="WW8Num11z1"/>
    <w:rsid w:val="003F5144"/>
    <w:rPr>
      <w:rFonts w:ascii="Arial" w:hAnsi="Arial"/>
      <w:sz w:val="26"/>
      <w:szCs w:val="26"/>
    </w:rPr>
  </w:style>
  <w:style w:type="character" w:customStyle="1" w:styleId="WW8Num11z2">
    <w:name w:val="WW8Num11z2"/>
    <w:rsid w:val="003F5144"/>
    <w:rPr>
      <w:rFonts w:ascii="Arial" w:hAnsi="Arial"/>
    </w:rPr>
  </w:style>
  <w:style w:type="character" w:customStyle="1" w:styleId="WW-WW8Num12z01111111111">
    <w:name w:val="WW-WW8Num12z01111111111"/>
    <w:rsid w:val="003F5144"/>
    <w:rPr>
      <w:rFonts w:ascii="Arial" w:eastAsia="Times New Roman" w:hAnsi="Arial" w:cs="Arial"/>
    </w:rPr>
  </w:style>
  <w:style w:type="character" w:customStyle="1" w:styleId="WW8Num12z1">
    <w:name w:val="WW8Num12z1"/>
    <w:rsid w:val="003F5144"/>
    <w:rPr>
      <w:rFonts w:ascii="Courier New" w:hAnsi="Courier New" w:cs="Courier New"/>
    </w:rPr>
  </w:style>
  <w:style w:type="character" w:customStyle="1" w:styleId="WW8Num12z2">
    <w:name w:val="WW8Num12z2"/>
    <w:rsid w:val="003F5144"/>
    <w:rPr>
      <w:rFonts w:ascii="Wingdings" w:hAnsi="Wingdings"/>
    </w:rPr>
  </w:style>
  <w:style w:type="character" w:customStyle="1" w:styleId="WW8Num12z3">
    <w:name w:val="WW8Num12z3"/>
    <w:rsid w:val="003F5144"/>
    <w:rPr>
      <w:rFonts w:ascii="Symbol" w:hAnsi="Symbol"/>
    </w:rPr>
  </w:style>
  <w:style w:type="character" w:customStyle="1" w:styleId="WW-WW8Num13z01111111111">
    <w:name w:val="WW-WW8Num13z01111111111"/>
    <w:rsid w:val="003F5144"/>
    <w:rPr>
      <w:rFonts w:ascii="Symbol" w:hAnsi="Symbol"/>
    </w:rPr>
  </w:style>
  <w:style w:type="character" w:customStyle="1" w:styleId="WW8Num13z1">
    <w:name w:val="WW8Num13z1"/>
    <w:rsid w:val="003F5144"/>
    <w:rPr>
      <w:rFonts w:ascii="Courier New" w:hAnsi="Courier New" w:cs="Courier New"/>
    </w:rPr>
  </w:style>
  <w:style w:type="character" w:customStyle="1" w:styleId="WW8Num13z2">
    <w:name w:val="WW8Num13z2"/>
    <w:rsid w:val="003F5144"/>
    <w:rPr>
      <w:rFonts w:ascii="Wingdings" w:hAnsi="Wingdings"/>
    </w:rPr>
  </w:style>
  <w:style w:type="character" w:customStyle="1" w:styleId="WW-WW8Num14z01111111111">
    <w:name w:val="WW-WW8Num14z01111111111"/>
    <w:rsid w:val="003F5144"/>
    <w:rPr>
      <w:rFonts w:ascii="Arial" w:eastAsia="Times New Roman" w:hAnsi="Arial" w:cs="Arial"/>
    </w:rPr>
  </w:style>
  <w:style w:type="character" w:customStyle="1" w:styleId="WW8Num14z1">
    <w:name w:val="WW8Num14z1"/>
    <w:rsid w:val="003F5144"/>
    <w:rPr>
      <w:rFonts w:ascii="Wingdings" w:eastAsia="Times New Roman" w:hAnsi="Wingdings" w:cs="Arial"/>
    </w:rPr>
  </w:style>
  <w:style w:type="character" w:customStyle="1" w:styleId="WW8Num14z2">
    <w:name w:val="WW8Num14z2"/>
    <w:rsid w:val="003F5144"/>
    <w:rPr>
      <w:rFonts w:ascii="Wingdings" w:hAnsi="Wingdings"/>
    </w:rPr>
  </w:style>
  <w:style w:type="character" w:customStyle="1" w:styleId="WW8Num14z3">
    <w:name w:val="WW8Num14z3"/>
    <w:rsid w:val="003F5144"/>
    <w:rPr>
      <w:rFonts w:ascii="Symbol" w:hAnsi="Symbol"/>
    </w:rPr>
  </w:style>
  <w:style w:type="character" w:customStyle="1" w:styleId="WW8Num14z4">
    <w:name w:val="WW8Num14z4"/>
    <w:rsid w:val="003F5144"/>
    <w:rPr>
      <w:rFonts w:ascii="Courier New" w:hAnsi="Courier New" w:cs="Courier New"/>
    </w:rPr>
  </w:style>
  <w:style w:type="character" w:customStyle="1" w:styleId="WW-WW8Num15z01111111111">
    <w:name w:val="WW-WW8Num15z01111111111"/>
    <w:rsid w:val="003F5144"/>
    <w:rPr>
      <w:rFonts w:ascii="Symbol" w:hAnsi="Symbol"/>
    </w:rPr>
  </w:style>
  <w:style w:type="character" w:customStyle="1" w:styleId="WW-WW8Num15z11111111111">
    <w:name w:val="WW-WW8Num15z11111111111"/>
    <w:rsid w:val="003F5144"/>
    <w:rPr>
      <w:rFonts w:ascii="Courier New" w:hAnsi="Courier New" w:cs="Courier New"/>
    </w:rPr>
  </w:style>
  <w:style w:type="character" w:customStyle="1" w:styleId="WW-WW8Num15z21111111111">
    <w:name w:val="WW-WW8Num15z21111111111"/>
    <w:rsid w:val="003F5144"/>
    <w:rPr>
      <w:rFonts w:ascii="Wingdings" w:hAnsi="Wingdings"/>
    </w:rPr>
  </w:style>
  <w:style w:type="character" w:customStyle="1" w:styleId="WW8Num16z0">
    <w:name w:val="WW8Num16z0"/>
    <w:rsid w:val="003F5144"/>
    <w:rPr>
      <w:rFonts w:ascii="Symbol" w:hAnsi="Symbol"/>
      <w:color w:val="FF0000"/>
    </w:rPr>
  </w:style>
  <w:style w:type="character" w:customStyle="1" w:styleId="WW8Num16z1">
    <w:name w:val="WW8Num16z1"/>
    <w:rsid w:val="003F5144"/>
    <w:rPr>
      <w:rFonts w:ascii="Courier New" w:hAnsi="Courier New" w:cs="Courier New"/>
    </w:rPr>
  </w:style>
  <w:style w:type="character" w:customStyle="1" w:styleId="WW8Num16z2">
    <w:name w:val="WW8Num16z2"/>
    <w:rsid w:val="003F5144"/>
    <w:rPr>
      <w:rFonts w:ascii="Wingdings" w:hAnsi="Wingdings"/>
    </w:rPr>
  </w:style>
  <w:style w:type="character" w:customStyle="1" w:styleId="WW8Num16z3">
    <w:name w:val="WW8Num16z3"/>
    <w:rsid w:val="003F5144"/>
    <w:rPr>
      <w:rFonts w:ascii="Symbol" w:hAnsi="Symbol"/>
    </w:rPr>
  </w:style>
  <w:style w:type="character" w:customStyle="1" w:styleId="WW8Num17z1">
    <w:name w:val="WW8Num17z1"/>
    <w:rsid w:val="003F5144"/>
    <w:rPr>
      <w:rFonts w:ascii="Symbol" w:hAnsi="Symbol"/>
    </w:rPr>
  </w:style>
  <w:style w:type="character" w:customStyle="1" w:styleId="WW8Num21z0">
    <w:name w:val="WW8Num21z0"/>
    <w:rsid w:val="003F5144"/>
    <w:rPr>
      <w:rFonts w:ascii="Arial" w:eastAsia="Times New Roman" w:hAnsi="Arial" w:cs="Arial"/>
    </w:rPr>
  </w:style>
  <w:style w:type="character" w:customStyle="1" w:styleId="WW8Num21z1">
    <w:name w:val="WW8Num21z1"/>
    <w:rsid w:val="003F5144"/>
    <w:rPr>
      <w:rFonts w:ascii="Courier New" w:hAnsi="Courier New" w:cs="Courier New"/>
    </w:rPr>
  </w:style>
  <w:style w:type="character" w:customStyle="1" w:styleId="WW8Num21z2">
    <w:name w:val="WW8Num21z2"/>
    <w:rsid w:val="003F5144"/>
    <w:rPr>
      <w:rFonts w:ascii="Wingdings" w:hAnsi="Wingdings"/>
    </w:rPr>
  </w:style>
  <w:style w:type="character" w:customStyle="1" w:styleId="WW8Num21z3">
    <w:name w:val="WW8Num21z3"/>
    <w:rsid w:val="003F5144"/>
    <w:rPr>
      <w:rFonts w:ascii="Symbol" w:hAnsi="Symbol"/>
    </w:rPr>
  </w:style>
  <w:style w:type="character" w:customStyle="1" w:styleId="WW8Num22z0">
    <w:name w:val="WW8Num22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1">
    <w:name w:val="WW8Num22z1"/>
    <w:rsid w:val="003F5144"/>
    <w:rPr>
      <w:rFonts w:ascii="Arial" w:hAnsi="Arial"/>
    </w:rPr>
  </w:style>
  <w:style w:type="character" w:customStyle="1" w:styleId="WW8Num23z0">
    <w:name w:val="WW8Num23z0"/>
    <w:rsid w:val="003F5144"/>
    <w:rPr>
      <w:rFonts w:ascii="Arial" w:eastAsia="Times New Roman" w:hAnsi="Arial" w:cs="Arial"/>
    </w:rPr>
  </w:style>
  <w:style w:type="character" w:customStyle="1" w:styleId="WW8Num23z1">
    <w:name w:val="WW8Num23z1"/>
    <w:rsid w:val="003F5144"/>
    <w:rPr>
      <w:rFonts w:ascii="Courier New" w:hAnsi="Courier New" w:cs="Courier New"/>
    </w:rPr>
  </w:style>
  <w:style w:type="character" w:customStyle="1" w:styleId="WW8Num23z2">
    <w:name w:val="WW8Num23z2"/>
    <w:rsid w:val="003F5144"/>
    <w:rPr>
      <w:rFonts w:ascii="Wingdings" w:hAnsi="Wingdings"/>
    </w:rPr>
  </w:style>
  <w:style w:type="character" w:customStyle="1" w:styleId="WW8Num23z3">
    <w:name w:val="WW8Num23z3"/>
    <w:rsid w:val="003F5144"/>
    <w:rPr>
      <w:rFonts w:ascii="Symbol" w:hAnsi="Symbol"/>
    </w:rPr>
  </w:style>
  <w:style w:type="character" w:customStyle="1" w:styleId="WW8Num24z0">
    <w:name w:val="WW8Num24z0"/>
    <w:rsid w:val="003F5144"/>
    <w:rPr>
      <w:rFonts w:ascii="Arial" w:eastAsia="Times New Roman" w:hAnsi="Arial" w:cs="Arial"/>
    </w:rPr>
  </w:style>
  <w:style w:type="character" w:customStyle="1" w:styleId="WW8Num24z1">
    <w:name w:val="WW8Num24z1"/>
    <w:rsid w:val="003F5144"/>
    <w:rPr>
      <w:rFonts w:ascii="Courier New" w:hAnsi="Courier New" w:cs="Courier New"/>
    </w:rPr>
  </w:style>
  <w:style w:type="character" w:customStyle="1" w:styleId="WW8Num24z2">
    <w:name w:val="WW8Num24z2"/>
    <w:rsid w:val="003F5144"/>
    <w:rPr>
      <w:rFonts w:ascii="Wingdings" w:hAnsi="Wingdings"/>
    </w:rPr>
  </w:style>
  <w:style w:type="character" w:customStyle="1" w:styleId="WW8Num24z3">
    <w:name w:val="WW8Num24z3"/>
    <w:rsid w:val="003F5144"/>
    <w:rPr>
      <w:rFonts w:ascii="Symbol" w:hAnsi="Symbol"/>
    </w:rPr>
  </w:style>
  <w:style w:type="character" w:customStyle="1" w:styleId="WW8Num26z0">
    <w:name w:val="WW8Num26z0"/>
    <w:rsid w:val="003F5144"/>
    <w:rPr>
      <w:rFonts w:ascii="Arial" w:eastAsia="Times New Roman" w:hAnsi="Arial" w:cs="Arial"/>
    </w:rPr>
  </w:style>
  <w:style w:type="character" w:customStyle="1" w:styleId="WW8Num26z1">
    <w:name w:val="WW8Num26z1"/>
    <w:rsid w:val="003F5144"/>
    <w:rPr>
      <w:rFonts w:ascii="Wingdings" w:eastAsia="Times New Roman" w:hAnsi="Wingdings" w:cs="Arial"/>
    </w:rPr>
  </w:style>
  <w:style w:type="character" w:customStyle="1" w:styleId="WW8Num26z2">
    <w:name w:val="WW8Num26z2"/>
    <w:rsid w:val="003F5144"/>
    <w:rPr>
      <w:rFonts w:ascii="Wingdings" w:hAnsi="Wingdings"/>
    </w:rPr>
  </w:style>
  <w:style w:type="character" w:customStyle="1" w:styleId="WW8Num26z3">
    <w:name w:val="WW8Num26z3"/>
    <w:rsid w:val="003F5144"/>
    <w:rPr>
      <w:rFonts w:ascii="Symbol" w:hAnsi="Symbol"/>
    </w:rPr>
  </w:style>
  <w:style w:type="character" w:customStyle="1" w:styleId="WW8Num26z4">
    <w:name w:val="WW8Num26z4"/>
    <w:rsid w:val="003F5144"/>
    <w:rPr>
      <w:rFonts w:ascii="Courier New" w:hAnsi="Courier New" w:cs="Courier New"/>
    </w:rPr>
  </w:style>
  <w:style w:type="character" w:customStyle="1" w:styleId="WW8Num27z0">
    <w:name w:val="WW8Num27z0"/>
    <w:rsid w:val="003F5144"/>
    <w:rPr>
      <w:rFonts w:ascii="Arial" w:eastAsia="Times New Roman" w:hAnsi="Arial" w:cs="Arial"/>
    </w:rPr>
  </w:style>
  <w:style w:type="character" w:customStyle="1" w:styleId="WW8Num27z1">
    <w:name w:val="WW8Num27z1"/>
    <w:rsid w:val="003F5144"/>
    <w:rPr>
      <w:rFonts w:ascii="Wingdings" w:eastAsia="Times New Roman" w:hAnsi="Wingdings" w:cs="Arial"/>
    </w:rPr>
  </w:style>
  <w:style w:type="character" w:customStyle="1" w:styleId="WW8Num27z2">
    <w:name w:val="WW8Num27z2"/>
    <w:rsid w:val="003F5144"/>
    <w:rPr>
      <w:rFonts w:ascii="Wingdings" w:hAnsi="Wingdings"/>
    </w:rPr>
  </w:style>
  <w:style w:type="character" w:customStyle="1" w:styleId="WW8Num27z3">
    <w:name w:val="WW8Num27z3"/>
    <w:rsid w:val="003F5144"/>
    <w:rPr>
      <w:rFonts w:ascii="Symbol" w:hAnsi="Symbol"/>
    </w:rPr>
  </w:style>
  <w:style w:type="character" w:customStyle="1" w:styleId="WW8Num27z4">
    <w:name w:val="WW8Num27z4"/>
    <w:rsid w:val="003F5144"/>
    <w:rPr>
      <w:rFonts w:ascii="Courier New" w:hAnsi="Courier New" w:cs="Courier New"/>
    </w:rPr>
  </w:style>
  <w:style w:type="character" w:customStyle="1" w:styleId="WW8Num29z1">
    <w:name w:val="WW8Num29z1"/>
    <w:rsid w:val="003F5144"/>
    <w:rPr>
      <w:rFonts w:ascii="Symbol" w:hAnsi="Symbol"/>
    </w:rPr>
  </w:style>
  <w:style w:type="character" w:customStyle="1" w:styleId="WW8Num30z1">
    <w:name w:val="WW8Num30z1"/>
    <w:rsid w:val="003F5144"/>
    <w:rPr>
      <w:rFonts w:ascii="Symbol" w:hAnsi="Symbol"/>
    </w:rPr>
  </w:style>
  <w:style w:type="character" w:customStyle="1" w:styleId="WW8Num31z0">
    <w:name w:val="WW8Num31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0">
    <w:name w:val="WW8Num32z0"/>
    <w:rsid w:val="003F5144"/>
    <w:rPr>
      <w:rFonts w:ascii="Symbol" w:hAnsi="Symbol"/>
      <w:color w:val="FF0000"/>
    </w:rPr>
  </w:style>
  <w:style w:type="character" w:customStyle="1" w:styleId="WW8Num32z1">
    <w:name w:val="WW8Num32z1"/>
    <w:rsid w:val="003F5144"/>
    <w:rPr>
      <w:rFonts w:ascii="Courier New" w:hAnsi="Courier New" w:cs="Courier New"/>
    </w:rPr>
  </w:style>
  <w:style w:type="character" w:customStyle="1" w:styleId="WW8Num32z2">
    <w:name w:val="WW8Num32z2"/>
    <w:rsid w:val="003F5144"/>
    <w:rPr>
      <w:rFonts w:ascii="Wingdings" w:hAnsi="Wingdings"/>
    </w:rPr>
  </w:style>
  <w:style w:type="character" w:customStyle="1" w:styleId="WW8Num32z3">
    <w:name w:val="WW8Num32z3"/>
    <w:rsid w:val="003F5144"/>
    <w:rPr>
      <w:rFonts w:ascii="Symbol" w:hAnsi="Symbol"/>
    </w:rPr>
  </w:style>
  <w:style w:type="character" w:customStyle="1" w:styleId="WW8Num33z1">
    <w:name w:val="WW8Num33z1"/>
    <w:rsid w:val="003F5144"/>
    <w:rPr>
      <w:rFonts w:ascii="Arial" w:hAnsi="Arial"/>
    </w:rPr>
  </w:style>
  <w:style w:type="character" w:customStyle="1" w:styleId="WW8Num36z0">
    <w:name w:val="WW8Num36z0"/>
    <w:rsid w:val="003F5144"/>
    <w:rPr>
      <w:rFonts w:ascii="Arial" w:eastAsia="Times New Roman" w:hAnsi="Arial"/>
    </w:rPr>
  </w:style>
  <w:style w:type="character" w:customStyle="1" w:styleId="WW8Num36z1">
    <w:name w:val="WW8Num36z1"/>
    <w:rsid w:val="003F5144"/>
    <w:rPr>
      <w:rFonts w:ascii="Wingdings" w:eastAsia="Times New Roman" w:hAnsi="Wingdings" w:cs="Arial"/>
    </w:rPr>
  </w:style>
  <w:style w:type="character" w:customStyle="1" w:styleId="WW8Num36z2">
    <w:name w:val="WW8Num36z2"/>
    <w:rsid w:val="003F5144"/>
    <w:rPr>
      <w:rFonts w:ascii="Wingdings" w:hAnsi="Wingdings"/>
    </w:rPr>
  </w:style>
  <w:style w:type="character" w:customStyle="1" w:styleId="WW8Num36z3">
    <w:name w:val="WW8Num36z3"/>
    <w:rsid w:val="003F5144"/>
    <w:rPr>
      <w:rFonts w:ascii="Symbol" w:hAnsi="Symbol"/>
    </w:rPr>
  </w:style>
  <w:style w:type="character" w:customStyle="1" w:styleId="WW8Num36z4">
    <w:name w:val="WW8Num36z4"/>
    <w:rsid w:val="003F5144"/>
    <w:rPr>
      <w:rFonts w:ascii="Courier New" w:hAnsi="Courier New" w:cs="Courier New"/>
    </w:rPr>
  </w:style>
  <w:style w:type="character" w:customStyle="1" w:styleId="WW8Num39z0">
    <w:name w:val="WW8Num39z0"/>
    <w:rsid w:val="003F5144"/>
    <w:rPr>
      <w:rFonts w:ascii="Arial" w:eastAsia="Times New Roman" w:hAnsi="Arial" w:cs="Arial"/>
    </w:rPr>
  </w:style>
  <w:style w:type="character" w:customStyle="1" w:styleId="WW8Num39z1">
    <w:name w:val="WW8Num39z1"/>
    <w:rsid w:val="003F5144"/>
    <w:rPr>
      <w:rFonts w:ascii="Courier New" w:hAnsi="Courier New" w:cs="Courier New"/>
    </w:rPr>
  </w:style>
  <w:style w:type="character" w:customStyle="1" w:styleId="WW8Num39z2">
    <w:name w:val="WW8Num39z2"/>
    <w:rsid w:val="003F5144"/>
    <w:rPr>
      <w:rFonts w:ascii="Wingdings" w:hAnsi="Wingdings"/>
    </w:rPr>
  </w:style>
  <w:style w:type="character" w:customStyle="1" w:styleId="WW8Num39z3">
    <w:name w:val="WW8Num39z3"/>
    <w:rsid w:val="003F5144"/>
    <w:rPr>
      <w:rFonts w:ascii="Symbol" w:hAnsi="Symbol"/>
    </w:rPr>
  </w:style>
  <w:style w:type="character" w:customStyle="1" w:styleId="WW8Num40z0">
    <w:name w:val="WW8Num40z0"/>
    <w:rsid w:val="003F5144"/>
    <w:rPr>
      <w:rFonts w:ascii="Symbol" w:hAnsi="Symbol"/>
    </w:rPr>
  </w:style>
  <w:style w:type="character" w:customStyle="1" w:styleId="WW8Num40z1">
    <w:name w:val="WW8Num40z1"/>
    <w:rsid w:val="003F5144"/>
    <w:rPr>
      <w:rFonts w:ascii="Courier New" w:hAnsi="Courier New" w:cs="Courier New"/>
    </w:rPr>
  </w:style>
  <w:style w:type="character" w:customStyle="1" w:styleId="WW8Num40z2">
    <w:name w:val="WW8Num40z2"/>
    <w:rsid w:val="003F5144"/>
    <w:rPr>
      <w:rFonts w:ascii="Wingdings" w:hAnsi="Wingdings"/>
    </w:rPr>
  </w:style>
  <w:style w:type="character" w:customStyle="1" w:styleId="WW8Num41z0">
    <w:name w:val="WW8Num41z0"/>
    <w:rsid w:val="003F5144"/>
    <w:rPr>
      <w:rFonts w:ascii="Arial" w:eastAsia="Times New Roman" w:hAnsi="Arial" w:cs="Arial"/>
    </w:rPr>
  </w:style>
  <w:style w:type="character" w:customStyle="1" w:styleId="WW8Num41z1">
    <w:name w:val="WW8Num41z1"/>
    <w:rsid w:val="003F5144"/>
    <w:rPr>
      <w:rFonts w:ascii="Courier New" w:hAnsi="Courier New" w:cs="Courier New"/>
    </w:rPr>
  </w:style>
  <w:style w:type="character" w:customStyle="1" w:styleId="WW8Num41z2">
    <w:name w:val="WW8Num41z2"/>
    <w:rsid w:val="003F5144"/>
    <w:rPr>
      <w:rFonts w:ascii="Wingdings" w:hAnsi="Wingdings"/>
    </w:rPr>
  </w:style>
  <w:style w:type="character" w:customStyle="1" w:styleId="WW8Num41z3">
    <w:name w:val="WW8Num41z3"/>
    <w:rsid w:val="003F5144"/>
    <w:rPr>
      <w:rFonts w:ascii="Symbol" w:hAnsi="Symbol"/>
    </w:rPr>
  </w:style>
  <w:style w:type="character" w:customStyle="1" w:styleId="WW8Num42z0">
    <w:name w:val="WW8Num42z0"/>
    <w:rsid w:val="003F5144"/>
    <w:rPr>
      <w:rFonts w:ascii="Symbol" w:hAnsi="Symbol"/>
    </w:rPr>
  </w:style>
  <w:style w:type="character" w:customStyle="1" w:styleId="WW8Num42z1">
    <w:name w:val="WW8Num42z1"/>
    <w:rsid w:val="003F5144"/>
    <w:rPr>
      <w:rFonts w:ascii="Courier New" w:hAnsi="Courier New" w:cs="Courier New"/>
    </w:rPr>
  </w:style>
  <w:style w:type="character" w:customStyle="1" w:styleId="WW8Num42z2">
    <w:name w:val="WW8Num42z2"/>
    <w:rsid w:val="003F5144"/>
    <w:rPr>
      <w:rFonts w:ascii="Wingdings" w:hAnsi="Wingdings"/>
    </w:rPr>
  </w:style>
  <w:style w:type="character" w:customStyle="1" w:styleId="WW8Num43z0">
    <w:name w:val="WW8Num43z0"/>
    <w:rsid w:val="003F5144"/>
    <w:rPr>
      <w:rFonts w:ascii="Arial" w:eastAsia="Times New Roman" w:hAnsi="Arial" w:cs="Arial"/>
    </w:rPr>
  </w:style>
  <w:style w:type="character" w:customStyle="1" w:styleId="WW8Num43z1">
    <w:name w:val="WW8Num43z1"/>
    <w:rsid w:val="003F5144"/>
    <w:rPr>
      <w:rFonts w:ascii="Wingdings" w:eastAsia="Times New Roman" w:hAnsi="Wingdings" w:cs="Arial"/>
    </w:rPr>
  </w:style>
  <w:style w:type="character" w:customStyle="1" w:styleId="WW8Num43z2">
    <w:name w:val="WW8Num43z2"/>
    <w:rsid w:val="003F5144"/>
    <w:rPr>
      <w:rFonts w:ascii="Wingdings" w:hAnsi="Wingdings"/>
    </w:rPr>
  </w:style>
  <w:style w:type="character" w:customStyle="1" w:styleId="WW8Num43z3">
    <w:name w:val="WW8Num43z3"/>
    <w:rsid w:val="003F5144"/>
    <w:rPr>
      <w:rFonts w:ascii="Symbol" w:hAnsi="Symbol"/>
    </w:rPr>
  </w:style>
  <w:style w:type="character" w:customStyle="1" w:styleId="WW8Num43z4">
    <w:name w:val="WW8Num43z4"/>
    <w:rsid w:val="003F5144"/>
    <w:rPr>
      <w:rFonts w:ascii="Courier New" w:hAnsi="Courier New" w:cs="Courier New"/>
    </w:rPr>
  </w:style>
  <w:style w:type="character" w:customStyle="1" w:styleId="WW8Num45z1">
    <w:name w:val="WW8Num45z1"/>
    <w:rsid w:val="003F5144"/>
    <w:rPr>
      <w:rFonts w:ascii="Symbol" w:hAnsi="Symbol"/>
    </w:rPr>
  </w:style>
  <w:style w:type="character" w:customStyle="1" w:styleId="WW8Num46z0">
    <w:name w:val="WW8Num46z0"/>
    <w:rsid w:val="003F5144"/>
    <w:rPr>
      <w:rFonts w:ascii="Arial" w:eastAsia="Times New Roman" w:hAnsi="Arial"/>
    </w:rPr>
  </w:style>
  <w:style w:type="character" w:customStyle="1" w:styleId="WW8Num46z1">
    <w:name w:val="WW8Num46z1"/>
    <w:rsid w:val="003F5144"/>
    <w:rPr>
      <w:rFonts w:ascii="Wingdings" w:eastAsia="Times New Roman" w:hAnsi="Wingdings" w:cs="Arial"/>
    </w:rPr>
  </w:style>
  <w:style w:type="character" w:customStyle="1" w:styleId="WW8Num46z2">
    <w:name w:val="WW8Num46z2"/>
    <w:rsid w:val="003F5144"/>
    <w:rPr>
      <w:rFonts w:ascii="Wingdings" w:hAnsi="Wingdings"/>
    </w:rPr>
  </w:style>
  <w:style w:type="character" w:customStyle="1" w:styleId="WW8Num46z3">
    <w:name w:val="WW8Num46z3"/>
    <w:rsid w:val="003F5144"/>
    <w:rPr>
      <w:rFonts w:ascii="Symbol" w:hAnsi="Symbol"/>
    </w:rPr>
  </w:style>
  <w:style w:type="character" w:customStyle="1" w:styleId="WW8Num46z4">
    <w:name w:val="WW8Num46z4"/>
    <w:rsid w:val="003F5144"/>
    <w:rPr>
      <w:rFonts w:ascii="Courier New" w:hAnsi="Courier New" w:cs="Courier New"/>
    </w:rPr>
  </w:style>
  <w:style w:type="character" w:customStyle="1" w:styleId="WW8Num48z0">
    <w:name w:val="WW8Num48z0"/>
    <w:rsid w:val="003F5144"/>
    <w:rPr>
      <w:rFonts w:ascii="Symbol" w:hAnsi="Symbol"/>
    </w:rPr>
  </w:style>
  <w:style w:type="character" w:customStyle="1" w:styleId="WW8Num48z1">
    <w:name w:val="WW8Num48z1"/>
    <w:rsid w:val="003F5144"/>
    <w:rPr>
      <w:rFonts w:ascii="Courier New" w:hAnsi="Courier New" w:cs="Courier New"/>
    </w:rPr>
  </w:style>
  <w:style w:type="character" w:customStyle="1" w:styleId="WW8Num48z2">
    <w:name w:val="WW8Num48z2"/>
    <w:rsid w:val="003F5144"/>
    <w:rPr>
      <w:rFonts w:ascii="Wingdings" w:hAnsi="Wingdings"/>
    </w:rPr>
  </w:style>
  <w:style w:type="character" w:customStyle="1" w:styleId="WW8Num50z0">
    <w:name w:val="WW8Num50z0"/>
    <w:rsid w:val="003F5144"/>
    <w:rPr>
      <w:rFonts w:ascii="Symbol" w:hAnsi="Symbol"/>
    </w:rPr>
  </w:style>
  <w:style w:type="character" w:customStyle="1" w:styleId="WW8Num50z1">
    <w:name w:val="WW8Num50z1"/>
    <w:rsid w:val="003F5144"/>
    <w:rPr>
      <w:rFonts w:ascii="Courier New" w:hAnsi="Courier New" w:cs="Courier New"/>
    </w:rPr>
  </w:style>
  <w:style w:type="character" w:customStyle="1" w:styleId="WW8Num50z2">
    <w:name w:val="WW8Num50z2"/>
    <w:rsid w:val="003F5144"/>
    <w:rPr>
      <w:rFonts w:ascii="Wingdings" w:hAnsi="Wingdings"/>
    </w:rPr>
  </w:style>
  <w:style w:type="character" w:customStyle="1" w:styleId="WW8Num51z0">
    <w:name w:val="WW8Num51z0"/>
    <w:rsid w:val="003F5144"/>
    <w:rPr>
      <w:rFonts w:ascii="Symbol" w:hAnsi="Symbol"/>
    </w:rPr>
  </w:style>
  <w:style w:type="character" w:customStyle="1" w:styleId="WW8Num51z2">
    <w:name w:val="WW8Num51z2"/>
    <w:rsid w:val="003F5144"/>
    <w:rPr>
      <w:rFonts w:ascii="Wingdings" w:hAnsi="Wingdings"/>
    </w:rPr>
  </w:style>
  <w:style w:type="character" w:customStyle="1" w:styleId="WW8Num51z4">
    <w:name w:val="WW8Num51z4"/>
    <w:rsid w:val="003F5144"/>
    <w:rPr>
      <w:rFonts w:ascii="Courier New" w:hAnsi="Courier New" w:cs="Courier New"/>
    </w:rPr>
  </w:style>
  <w:style w:type="character" w:customStyle="1" w:styleId="WW8Num52z0">
    <w:name w:val="WW8Num52z0"/>
    <w:rsid w:val="003F5144"/>
    <w:rPr>
      <w:rFonts w:ascii="Symbol" w:hAnsi="Symbol"/>
      <w:color w:val="FF0000"/>
    </w:rPr>
  </w:style>
  <w:style w:type="character" w:customStyle="1" w:styleId="WW8Num52z1">
    <w:name w:val="WW8Num52z1"/>
    <w:rsid w:val="003F5144"/>
    <w:rPr>
      <w:rFonts w:ascii="Courier New" w:hAnsi="Courier New" w:cs="Courier New"/>
    </w:rPr>
  </w:style>
  <w:style w:type="character" w:customStyle="1" w:styleId="WW8Num52z2">
    <w:name w:val="WW8Num52z2"/>
    <w:rsid w:val="003F5144"/>
    <w:rPr>
      <w:rFonts w:ascii="Wingdings" w:hAnsi="Wingdings"/>
    </w:rPr>
  </w:style>
  <w:style w:type="character" w:customStyle="1" w:styleId="WW8Num52z3">
    <w:name w:val="WW8Num52z3"/>
    <w:rsid w:val="003F5144"/>
    <w:rPr>
      <w:rFonts w:ascii="Symbol" w:hAnsi="Symbol"/>
    </w:rPr>
  </w:style>
  <w:style w:type="character" w:customStyle="1" w:styleId="WW8Num53z0">
    <w:name w:val="WW8Num53z0"/>
    <w:rsid w:val="003F5144"/>
    <w:rPr>
      <w:rFonts w:ascii="Arial" w:eastAsia="Times New Roman" w:hAnsi="Arial"/>
    </w:rPr>
  </w:style>
  <w:style w:type="character" w:customStyle="1" w:styleId="WW8Num53z1">
    <w:name w:val="WW8Num53z1"/>
    <w:rsid w:val="003F5144"/>
    <w:rPr>
      <w:rFonts w:ascii="Wingdings" w:eastAsia="Times New Roman" w:hAnsi="Wingdings" w:cs="Arial"/>
    </w:rPr>
  </w:style>
  <w:style w:type="character" w:customStyle="1" w:styleId="WW8Num53z2">
    <w:name w:val="WW8Num53z2"/>
    <w:rsid w:val="003F5144"/>
    <w:rPr>
      <w:rFonts w:ascii="Wingdings" w:hAnsi="Wingdings"/>
    </w:rPr>
  </w:style>
  <w:style w:type="character" w:customStyle="1" w:styleId="WW8Num53z3">
    <w:name w:val="WW8Num53z3"/>
    <w:rsid w:val="003F5144"/>
    <w:rPr>
      <w:rFonts w:ascii="Symbol" w:hAnsi="Symbol"/>
    </w:rPr>
  </w:style>
  <w:style w:type="character" w:customStyle="1" w:styleId="WW8Num53z4">
    <w:name w:val="WW8Num53z4"/>
    <w:rsid w:val="003F5144"/>
    <w:rPr>
      <w:rFonts w:ascii="Courier New" w:hAnsi="Courier New" w:cs="Courier New"/>
    </w:rPr>
  </w:style>
  <w:style w:type="character" w:customStyle="1" w:styleId="WW-Absatz-Standardschriftart11111111111">
    <w:name w:val="WW-Absatz-Standardschriftart11111111111"/>
    <w:rsid w:val="003F5144"/>
  </w:style>
  <w:style w:type="character" w:customStyle="1" w:styleId="berschrift1berschrift112ptChar">
    <w:name w:val="Überschrift 1;Überschrift 1 + 12pt Char"/>
    <w:rsid w:val="003F5144"/>
    <w:rPr>
      <w:rFonts w:ascii="Arial" w:hAnsi="Arial" w:cs="Arial"/>
      <w:b/>
      <w:bCs/>
      <w:kern w:val="1"/>
      <w:sz w:val="32"/>
      <w:szCs w:val="32"/>
      <w:lang w:val="de-DE" w:eastAsia="ar-SA" w:bidi="ar-SA"/>
    </w:rPr>
  </w:style>
  <w:style w:type="character" w:customStyle="1" w:styleId="12ptChar">
    <w:name w:val="12 pt Char"/>
    <w:rsid w:val="003F5144"/>
    <w:rPr>
      <w:rFonts w:ascii="Arial" w:hAnsi="Arial" w:cs="Arial"/>
      <w:b/>
      <w:bCs/>
      <w:kern w:val="1"/>
      <w:sz w:val="24"/>
      <w:szCs w:val="24"/>
      <w:lang w:val="de-DE" w:eastAsia="ar-SA" w:bidi="ar-SA"/>
    </w:rPr>
  </w:style>
  <w:style w:type="character" w:styleId="Hyperlink">
    <w:name w:val="Hyperlink"/>
    <w:rsid w:val="003F5144"/>
    <w:rPr>
      <w:color w:val="0000FF"/>
      <w:u w:val="single"/>
    </w:rPr>
  </w:style>
  <w:style w:type="character" w:customStyle="1" w:styleId="berschrift2Char">
    <w:name w:val="Überschrift 2 Char"/>
    <w:rsid w:val="003F5144"/>
    <w:rPr>
      <w:rFonts w:ascii="Arial" w:hAnsi="Arial" w:cs="Arial"/>
      <w:b/>
      <w:bCs/>
      <w:iCs/>
      <w:sz w:val="26"/>
      <w:szCs w:val="26"/>
      <w:lang w:val="de-DE" w:eastAsia="ar-SA" w:bidi="ar-SA"/>
    </w:rPr>
  </w:style>
  <w:style w:type="character" w:customStyle="1" w:styleId="Formatvorlageberschrift211ptChar">
    <w:name w:val="Formatvorlage Überschrift 2 + 11 pt Char"/>
    <w:rsid w:val="003F5144"/>
    <w:rPr>
      <w:rFonts w:ascii="Arial" w:hAnsi="Arial" w:cs="Arial"/>
      <w:b/>
      <w:bCs/>
      <w:iCs/>
      <w:sz w:val="22"/>
      <w:szCs w:val="26"/>
      <w:lang w:val="de-DE" w:eastAsia="ar-SA" w:bidi="ar-SA"/>
    </w:rPr>
  </w:style>
  <w:style w:type="character" w:customStyle="1" w:styleId="Formatvorlageberschrift1Links0cmChar">
    <w:name w:val="Formatvorlage Überschrift 1 + Links:  0 cm Char"/>
    <w:basedOn w:val="berschrift1berschrift112ptChar"/>
    <w:rsid w:val="003F5144"/>
    <w:rPr>
      <w:rFonts w:ascii="Arial" w:hAnsi="Arial" w:cs="Arial"/>
      <w:b/>
      <w:bCs/>
      <w:kern w:val="1"/>
      <w:sz w:val="32"/>
      <w:szCs w:val="32"/>
      <w:lang w:val="de-DE" w:eastAsia="ar-SA" w:bidi="ar-SA"/>
    </w:rPr>
  </w:style>
  <w:style w:type="character" w:customStyle="1" w:styleId="FormatvorlageFormatvorlageberschrift1Links0cm12ptChar">
    <w:name w:val="Formatvorlage Formatvorlage Überschrift 1 + Links:  0 cm + 12 pt Char"/>
    <w:rsid w:val="003F5144"/>
    <w:rPr>
      <w:rFonts w:ascii="Arial" w:hAnsi="Arial" w:cs="Arial"/>
      <w:b/>
      <w:bCs/>
      <w:kern w:val="1"/>
      <w:sz w:val="24"/>
      <w:szCs w:val="32"/>
      <w:lang w:val="de-DE" w:eastAsia="ar-SA" w:bidi="ar-SA"/>
    </w:rPr>
  </w:style>
  <w:style w:type="character" w:customStyle="1" w:styleId="berschrift3Char">
    <w:name w:val="Überschrift 3 Char"/>
    <w:rsid w:val="003F5144"/>
    <w:rPr>
      <w:rFonts w:ascii="Arial" w:hAnsi="Arial" w:cs="Arial"/>
      <w:b/>
      <w:bCs/>
      <w:sz w:val="24"/>
      <w:szCs w:val="26"/>
      <w:lang w:val="de-DE" w:eastAsia="ar-SA" w:bidi="ar-SA"/>
    </w:rPr>
  </w:style>
  <w:style w:type="character" w:styleId="BesuchterHyperlink">
    <w:name w:val="FollowedHyperlink"/>
    <w:rsid w:val="003F5144"/>
    <w:rPr>
      <w:color w:val="800080"/>
      <w:u w:val="single"/>
    </w:rPr>
  </w:style>
  <w:style w:type="paragraph" w:styleId="Textkrper">
    <w:name w:val="Body Text"/>
    <w:basedOn w:val="Standard"/>
    <w:link w:val="TextkrperZchn"/>
    <w:rsid w:val="003F5144"/>
    <w:pPr>
      <w:overflowPunct w:val="0"/>
      <w:autoSpaceDE w:val="0"/>
      <w:textAlignment w:val="baseline"/>
    </w:pPr>
    <w:rPr>
      <w:b/>
      <w:sz w:val="22"/>
      <w:szCs w:val="20"/>
    </w:rPr>
  </w:style>
  <w:style w:type="paragraph" w:styleId="Liste">
    <w:name w:val="List"/>
    <w:basedOn w:val="Textkrper"/>
    <w:rsid w:val="003F5144"/>
    <w:rPr>
      <w:rFonts w:cs="Tahoma"/>
    </w:rPr>
  </w:style>
  <w:style w:type="paragraph" w:styleId="Beschriftung">
    <w:name w:val="caption"/>
    <w:basedOn w:val="Standard"/>
    <w:qFormat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Verzeichnis">
    <w:name w:val="Verzeichnis"/>
    <w:basedOn w:val="Standard"/>
    <w:link w:val="VerzeichnisChar"/>
    <w:rsid w:val="003F514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">
    <w:name w:val="WW-Beschriftung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">
    <w:name w:val="WW-Verzeichnis"/>
    <w:basedOn w:val="Standard"/>
    <w:rsid w:val="003F514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">
    <w:name w:val="WW-Beschriftung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">
    <w:name w:val="WW-Verzeichnis1"/>
    <w:basedOn w:val="Standard"/>
    <w:rsid w:val="003F5144"/>
    <w:pPr>
      <w:suppressLineNumbers/>
    </w:pPr>
    <w:rPr>
      <w:rFonts w:cs="Tahoma"/>
    </w:rPr>
  </w:style>
  <w:style w:type="paragraph" w:customStyle="1" w:styleId="WW-berschrift1">
    <w:name w:val="WW-Überschrift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">
    <w:name w:val="WW-Beschriftung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">
    <w:name w:val="WW-Verzeichnis11"/>
    <w:basedOn w:val="Standard"/>
    <w:rsid w:val="003F5144"/>
    <w:pPr>
      <w:suppressLineNumbers/>
    </w:pPr>
    <w:rPr>
      <w:rFonts w:cs="Tahoma"/>
    </w:rPr>
  </w:style>
  <w:style w:type="paragraph" w:customStyle="1" w:styleId="WW-berschrift11">
    <w:name w:val="WW-Überschrift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">
    <w:name w:val="WW-Beschriftung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">
    <w:name w:val="WW-Verzeichnis111"/>
    <w:basedOn w:val="Standard"/>
    <w:rsid w:val="003F5144"/>
    <w:pPr>
      <w:suppressLineNumbers/>
    </w:pPr>
    <w:rPr>
      <w:rFonts w:cs="Tahoma"/>
    </w:rPr>
  </w:style>
  <w:style w:type="paragraph" w:customStyle="1" w:styleId="WW-berschrift111">
    <w:name w:val="WW-Überschrift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">
    <w:name w:val="WW-Beschriftung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">
    <w:name w:val="WW-Verzeichnis1111"/>
    <w:basedOn w:val="Standard"/>
    <w:rsid w:val="003F5144"/>
    <w:pPr>
      <w:suppressLineNumbers/>
    </w:pPr>
    <w:rPr>
      <w:rFonts w:cs="Tahoma"/>
    </w:rPr>
  </w:style>
  <w:style w:type="paragraph" w:customStyle="1" w:styleId="WW-berschrift1111">
    <w:name w:val="WW-Überschrift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">
    <w:name w:val="WW-Beschriftung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">
    <w:name w:val="WW-Verzeichnis11111"/>
    <w:basedOn w:val="Standard"/>
    <w:rsid w:val="003F5144"/>
    <w:pPr>
      <w:suppressLineNumbers/>
    </w:pPr>
    <w:rPr>
      <w:rFonts w:cs="Tahoma"/>
    </w:rPr>
  </w:style>
  <w:style w:type="paragraph" w:customStyle="1" w:styleId="WW-berschrift11111">
    <w:name w:val="WW-Überschrift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">
    <w:name w:val="WW-Beschriftung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">
    <w:name w:val="WW-Verzeichnis111111"/>
    <w:basedOn w:val="Standard"/>
    <w:rsid w:val="003F5144"/>
    <w:pPr>
      <w:suppressLineNumbers/>
    </w:pPr>
    <w:rPr>
      <w:rFonts w:cs="Tahoma"/>
    </w:rPr>
  </w:style>
  <w:style w:type="paragraph" w:customStyle="1" w:styleId="WW-berschrift111111">
    <w:name w:val="WW-Überschrift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">
    <w:name w:val="WW-Beschriftung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">
    <w:name w:val="WW-Verzeichnis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">
    <w:name w:val="WW-Überschrift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">
    <w:name w:val="WW-Beschriftung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">
    <w:name w:val="WW-Verzeichnis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">
    <w:name w:val="WW-Überschrift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1">
    <w:name w:val="WW-Beschriftung1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1">
    <w:name w:val="WW-Verzeichnis1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1">
    <w:name w:val="WW-Überschrift1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11">
    <w:name w:val="WW-Beschriftung11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11">
    <w:name w:val="WW-Verzeichnis11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11">
    <w:name w:val="WW-Überschrift11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12pt">
    <w:name w:val="12 pt"/>
    <w:basedOn w:val="berschrift1"/>
    <w:rsid w:val="003F5144"/>
    <w:rPr>
      <w:sz w:val="24"/>
      <w:szCs w:val="24"/>
    </w:rPr>
  </w:style>
  <w:style w:type="paragraph" w:customStyle="1" w:styleId="Formatvorlage1">
    <w:name w:val="Formatvorlage1"/>
    <w:basedOn w:val="Standard"/>
    <w:rsid w:val="003F5144"/>
  </w:style>
  <w:style w:type="paragraph" w:styleId="Fuzeile">
    <w:name w:val="footer"/>
    <w:basedOn w:val="Standard"/>
    <w:rsid w:val="003F514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link w:val="Textkrper-ZeileneinzugZchn"/>
    <w:rsid w:val="003F5144"/>
    <w:pPr>
      <w:spacing w:after="120"/>
      <w:ind w:left="283"/>
    </w:pPr>
  </w:style>
  <w:style w:type="paragraph" w:customStyle="1" w:styleId="Textkrper21">
    <w:name w:val="Textkörper 21"/>
    <w:basedOn w:val="Standard"/>
    <w:rsid w:val="003F5144"/>
    <w:pPr>
      <w:overflowPunct w:val="0"/>
      <w:autoSpaceDE w:val="0"/>
      <w:ind w:left="1065" w:hanging="639"/>
      <w:textAlignment w:val="baseline"/>
    </w:pPr>
    <w:rPr>
      <w:szCs w:val="20"/>
    </w:rPr>
  </w:style>
  <w:style w:type="paragraph" w:customStyle="1" w:styleId="Textkrper-Einzug21">
    <w:name w:val="Textkörper-Einzug 21"/>
    <w:basedOn w:val="Standard"/>
    <w:rsid w:val="003F5144"/>
    <w:pPr>
      <w:overflowPunct w:val="0"/>
      <w:autoSpaceDE w:val="0"/>
      <w:ind w:left="708" w:hanging="282"/>
      <w:textAlignment w:val="baseline"/>
    </w:pPr>
    <w:rPr>
      <w:szCs w:val="20"/>
    </w:rPr>
  </w:style>
  <w:style w:type="paragraph" w:customStyle="1" w:styleId="Textkrper-Einzug31">
    <w:name w:val="Textkörper-Einzug 31"/>
    <w:basedOn w:val="Standard"/>
    <w:rsid w:val="003F5144"/>
    <w:pPr>
      <w:overflowPunct w:val="0"/>
      <w:autoSpaceDE w:val="0"/>
      <w:ind w:left="2124"/>
      <w:textAlignment w:val="baseline"/>
    </w:pPr>
    <w:rPr>
      <w:szCs w:val="20"/>
    </w:rPr>
  </w:style>
  <w:style w:type="paragraph" w:customStyle="1" w:styleId="Formatvorlageberschrift1Links0cm">
    <w:name w:val="Formatvorlage Überschrift 1 + Links:  0 cm"/>
    <w:basedOn w:val="berschrift1"/>
    <w:rsid w:val="003F5144"/>
    <w:rPr>
      <w:rFonts w:cs="Times New Roman"/>
      <w:szCs w:val="20"/>
    </w:rPr>
  </w:style>
  <w:style w:type="paragraph" w:styleId="Verzeichnis2">
    <w:name w:val="toc 2"/>
    <w:basedOn w:val="Standard"/>
    <w:next w:val="Standard"/>
    <w:uiPriority w:val="39"/>
    <w:rsid w:val="003F5144"/>
    <w:pPr>
      <w:ind w:left="240"/>
    </w:pPr>
  </w:style>
  <w:style w:type="paragraph" w:styleId="Index1">
    <w:name w:val="index 1"/>
    <w:basedOn w:val="Standard"/>
    <w:next w:val="Standard"/>
    <w:semiHidden/>
    <w:rsid w:val="003F5144"/>
  </w:style>
  <w:style w:type="paragraph" w:styleId="Verzeichnis1">
    <w:name w:val="toc 1"/>
    <w:basedOn w:val="Standard"/>
    <w:next w:val="Standard"/>
    <w:uiPriority w:val="39"/>
    <w:rsid w:val="003F5144"/>
    <w:pPr>
      <w:tabs>
        <w:tab w:val="right" w:leader="dot" w:pos="9062"/>
      </w:tabs>
    </w:pPr>
    <w:rPr>
      <w:rFonts w:cs="Arial"/>
      <w:b/>
    </w:rPr>
  </w:style>
  <w:style w:type="paragraph" w:styleId="Verzeichnis3">
    <w:name w:val="toc 3"/>
    <w:basedOn w:val="Standard"/>
    <w:next w:val="Standard"/>
    <w:uiPriority w:val="39"/>
    <w:rsid w:val="003F5144"/>
    <w:pPr>
      <w:ind w:left="480"/>
    </w:pPr>
  </w:style>
  <w:style w:type="paragraph" w:customStyle="1" w:styleId="Formatvorlageberschrift311pt">
    <w:name w:val="Formatvorlage Überschrift 3 + 11 pt"/>
    <w:basedOn w:val="berschrift3"/>
    <w:link w:val="Formatvorlageberschrift311ptChar"/>
    <w:rsid w:val="003F5144"/>
    <w:rPr>
      <w:sz w:val="22"/>
    </w:rPr>
  </w:style>
  <w:style w:type="paragraph" w:customStyle="1" w:styleId="Formatvorlageberschrift211pt">
    <w:name w:val="Formatvorlage Überschrift 2 + 11 pt"/>
    <w:basedOn w:val="berschrift2"/>
    <w:rsid w:val="003F5144"/>
    <w:rPr>
      <w:sz w:val="22"/>
    </w:rPr>
  </w:style>
  <w:style w:type="paragraph" w:customStyle="1" w:styleId="FormatvorlageFormatvorlageberschrift1Links0cm12pt">
    <w:name w:val="Formatvorlage Formatvorlage Überschrift 1 + Links:  0 cm + 12 pt"/>
    <w:basedOn w:val="Formatvorlageberschrift1Links0cm"/>
    <w:next w:val="Formatvorlageberschrift211pt"/>
    <w:rsid w:val="003F5144"/>
    <w:rPr>
      <w:sz w:val="24"/>
    </w:rPr>
  </w:style>
  <w:style w:type="paragraph" w:customStyle="1" w:styleId="Textkrper31">
    <w:name w:val="Textkörper 31"/>
    <w:basedOn w:val="Standard"/>
    <w:rsid w:val="003F5144"/>
    <w:pPr>
      <w:overflowPunct w:val="0"/>
      <w:autoSpaceDE w:val="0"/>
      <w:textAlignment w:val="baseline"/>
    </w:pPr>
    <w:rPr>
      <w:b/>
      <w:i/>
      <w:sz w:val="22"/>
      <w:szCs w:val="20"/>
    </w:rPr>
  </w:style>
  <w:style w:type="paragraph" w:customStyle="1" w:styleId="Style1">
    <w:name w:val="Style 1"/>
    <w:basedOn w:val="Standard"/>
    <w:rsid w:val="003F5144"/>
    <w:pPr>
      <w:widowControl w:val="0"/>
      <w:autoSpaceDE w:val="0"/>
      <w:ind w:left="1044"/>
    </w:pPr>
  </w:style>
  <w:style w:type="paragraph" w:customStyle="1" w:styleId="Style3">
    <w:name w:val="Style 3"/>
    <w:basedOn w:val="Standard"/>
    <w:rsid w:val="003F5144"/>
    <w:pPr>
      <w:widowControl w:val="0"/>
      <w:autoSpaceDE w:val="0"/>
      <w:spacing w:line="204" w:lineRule="exact"/>
      <w:ind w:left="1152" w:right="648"/>
    </w:pPr>
  </w:style>
  <w:style w:type="paragraph" w:customStyle="1" w:styleId="Style2">
    <w:name w:val="Style 2"/>
    <w:basedOn w:val="Standard"/>
    <w:rsid w:val="003F5144"/>
    <w:pPr>
      <w:widowControl w:val="0"/>
      <w:autoSpaceDE w:val="0"/>
      <w:ind w:left="288"/>
    </w:pPr>
  </w:style>
  <w:style w:type="paragraph" w:customStyle="1" w:styleId="WW-Dokumentstruktur">
    <w:name w:val="WW-Dokumentstruktur"/>
    <w:basedOn w:val="Standard"/>
    <w:rsid w:val="003F514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rsid w:val="003F5144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Textkrper"/>
    <w:rsid w:val="003F5144"/>
    <w:pPr>
      <w:suppressLineNumbers/>
    </w:pPr>
  </w:style>
  <w:style w:type="paragraph" w:customStyle="1" w:styleId="WW-TabellenInhalt">
    <w:name w:val="WW-Tabellen Inhalt"/>
    <w:basedOn w:val="Textkrper"/>
    <w:rsid w:val="003F5144"/>
    <w:pPr>
      <w:suppressLineNumbers/>
    </w:pPr>
  </w:style>
  <w:style w:type="paragraph" w:customStyle="1" w:styleId="WW-TabellenInhalt1">
    <w:name w:val="WW-Tabellen Inhalt1"/>
    <w:basedOn w:val="Textkrper"/>
    <w:rsid w:val="003F5144"/>
    <w:pPr>
      <w:suppressLineNumbers/>
    </w:pPr>
  </w:style>
  <w:style w:type="paragraph" w:customStyle="1" w:styleId="WW-TabellenInhalt11">
    <w:name w:val="WW-Tabellen Inhalt11"/>
    <w:basedOn w:val="Textkrper"/>
    <w:rsid w:val="003F5144"/>
    <w:pPr>
      <w:suppressLineNumbers/>
    </w:pPr>
  </w:style>
  <w:style w:type="paragraph" w:customStyle="1" w:styleId="WW-TabellenInhalt111">
    <w:name w:val="WW-Tabellen Inhalt111"/>
    <w:basedOn w:val="Textkrper"/>
    <w:rsid w:val="003F5144"/>
    <w:pPr>
      <w:suppressLineNumbers/>
    </w:pPr>
  </w:style>
  <w:style w:type="paragraph" w:customStyle="1" w:styleId="WW-TabellenInhalt1111">
    <w:name w:val="WW-Tabellen Inhalt1111"/>
    <w:basedOn w:val="Textkrper"/>
    <w:rsid w:val="003F5144"/>
    <w:pPr>
      <w:suppressLineNumbers/>
    </w:pPr>
  </w:style>
  <w:style w:type="paragraph" w:customStyle="1" w:styleId="WW-TabellenInhalt11111">
    <w:name w:val="WW-Tabellen Inhalt11111"/>
    <w:basedOn w:val="Textkrper"/>
    <w:rsid w:val="003F5144"/>
    <w:pPr>
      <w:suppressLineNumbers/>
    </w:pPr>
  </w:style>
  <w:style w:type="paragraph" w:customStyle="1" w:styleId="WW-TabellenInhalt111111">
    <w:name w:val="WW-Tabellen Inhalt111111"/>
    <w:basedOn w:val="Textkrper"/>
    <w:rsid w:val="003F5144"/>
    <w:pPr>
      <w:suppressLineNumbers/>
    </w:pPr>
  </w:style>
  <w:style w:type="paragraph" w:customStyle="1" w:styleId="WW-TabellenInhalt1111111">
    <w:name w:val="WW-Tabellen Inhalt1111111"/>
    <w:basedOn w:val="Textkrper"/>
    <w:rsid w:val="003F5144"/>
    <w:pPr>
      <w:suppressLineNumbers/>
    </w:pPr>
  </w:style>
  <w:style w:type="paragraph" w:customStyle="1" w:styleId="WW-TabellenInhalt11111111">
    <w:name w:val="WW-Tabellen Inhalt11111111"/>
    <w:basedOn w:val="Textkrper"/>
    <w:rsid w:val="003F5144"/>
    <w:pPr>
      <w:suppressLineNumbers/>
    </w:pPr>
  </w:style>
  <w:style w:type="paragraph" w:customStyle="1" w:styleId="WW-TabellenInhalt111111111">
    <w:name w:val="WW-Tabellen Inhalt111111111"/>
    <w:basedOn w:val="Textkrper"/>
    <w:rsid w:val="003F5144"/>
    <w:pPr>
      <w:suppressLineNumbers/>
    </w:pPr>
  </w:style>
  <w:style w:type="paragraph" w:customStyle="1" w:styleId="WW-TabellenInhalt1111111111">
    <w:name w:val="WW-Tabellen Inhalt1111111111"/>
    <w:basedOn w:val="Textkrper"/>
    <w:rsid w:val="003F5144"/>
    <w:pPr>
      <w:suppressLineNumbers/>
    </w:pPr>
  </w:style>
  <w:style w:type="paragraph" w:customStyle="1" w:styleId="Tabellenberschrift">
    <w:name w:val="Tabellen Überschrift"/>
    <w:basedOn w:val="TabellenInhalt"/>
    <w:rsid w:val="003F5144"/>
    <w:pPr>
      <w:jc w:val="center"/>
    </w:pPr>
    <w:rPr>
      <w:bCs/>
      <w:i/>
      <w:iCs/>
    </w:rPr>
  </w:style>
  <w:style w:type="paragraph" w:customStyle="1" w:styleId="WW-Tabellenberschrift">
    <w:name w:val="WW-Tabellen Überschrift"/>
    <w:basedOn w:val="WW-TabellenInhalt"/>
    <w:rsid w:val="003F5144"/>
    <w:pPr>
      <w:jc w:val="center"/>
    </w:pPr>
    <w:rPr>
      <w:bCs/>
      <w:i/>
      <w:iCs/>
    </w:rPr>
  </w:style>
  <w:style w:type="paragraph" w:customStyle="1" w:styleId="WW-Tabellenberschrift1">
    <w:name w:val="WW-Tabellen Überschrift1"/>
    <w:basedOn w:val="WW-TabellenInhalt1"/>
    <w:rsid w:val="003F5144"/>
    <w:pPr>
      <w:jc w:val="center"/>
    </w:pPr>
    <w:rPr>
      <w:bCs/>
      <w:i/>
      <w:iCs/>
    </w:rPr>
  </w:style>
  <w:style w:type="paragraph" w:customStyle="1" w:styleId="WW-Tabellenberschrift11">
    <w:name w:val="WW-Tabellen Überschrift11"/>
    <w:basedOn w:val="WW-TabellenInhalt11"/>
    <w:rsid w:val="003F5144"/>
    <w:pPr>
      <w:jc w:val="center"/>
    </w:pPr>
    <w:rPr>
      <w:bCs/>
      <w:i/>
      <w:iCs/>
    </w:rPr>
  </w:style>
  <w:style w:type="paragraph" w:customStyle="1" w:styleId="WW-Tabellenberschrift111">
    <w:name w:val="WW-Tabellen Überschrift111"/>
    <w:basedOn w:val="WW-TabellenInhalt111"/>
    <w:rsid w:val="003F5144"/>
    <w:pPr>
      <w:jc w:val="center"/>
    </w:pPr>
    <w:rPr>
      <w:bCs/>
      <w:i/>
      <w:iCs/>
    </w:rPr>
  </w:style>
  <w:style w:type="paragraph" w:customStyle="1" w:styleId="WW-Tabellenberschrift1111">
    <w:name w:val="WW-Tabellen Überschrift1111"/>
    <w:basedOn w:val="WW-TabellenInhalt1111"/>
    <w:rsid w:val="003F5144"/>
    <w:pPr>
      <w:jc w:val="center"/>
    </w:pPr>
    <w:rPr>
      <w:bCs/>
      <w:i/>
      <w:iCs/>
    </w:rPr>
  </w:style>
  <w:style w:type="paragraph" w:customStyle="1" w:styleId="WW-Tabellenberschrift11111">
    <w:name w:val="WW-Tabellen Überschrift11111"/>
    <w:basedOn w:val="WW-TabellenInhalt11111"/>
    <w:rsid w:val="003F5144"/>
    <w:pPr>
      <w:jc w:val="center"/>
    </w:pPr>
    <w:rPr>
      <w:bCs/>
      <w:i/>
      <w:iCs/>
    </w:rPr>
  </w:style>
  <w:style w:type="paragraph" w:customStyle="1" w:styleId="WW-Tabellenberschrift111111">
    <w:name w:val="WW-Tabellen Überschrift111111"/>
    <w:basedOn w:val="WW-TabellenInhalt111111"/>
    <w:rsid w:val="003F5144"/>
    <w:pPr>
      <w:jc w:val="center"/>
    </w:pPr>
    <w:rPr>
      <w:bCs/>
      <w:i/>
      <w:iCs/>
    </w:rPr>
  </w:style>
  <w:style w:type="paragraph" w:customStyle="1" w:styleId="WW-Tabellenberschrift1111111">
    <w:name w:val="WW-Tabellen Überschrift1111111"/>
    <w:basedOn w:val="WW-TabellenInhalt1111111"/>
    <w:rsid w:val="003F5144"/>
    <w:pPr>
      <w:jc w:val="center"/>
    </w:pPr>
    <w:rPr>
      <w:bCs/>
      <w:i/>
      <w:iCs/>
    </w:rPr>
  </w:style>
  <w:style w:type="paragraph" w:customStyle="1" w:styleId="WW-Tabellenberschrift11111111">
    <w:name w:val="WW-Tabellen Überschrift11111111"/>
    <w:basedOn w:val="WW-TabellenInhalt11111111"/>
    <w:rsid w:val="003F5144"/>
    <w:pPr>
      <w:jc w:val="center"/>
    </w:pPr>
    <w:rPr>
      <w:bCs/>
      <w:i/>
      <w:iCs/>
    </w:rPr>
  </w:style>
  <w:style w:type="paragraph" w:customStyle="1" w:styleId="WW-Tabellenberschrift111111111">
    <w:name w:val="WW-Tabellen Überschrift111111111"/>
    <w:basedOn w:val="WW-TabellenInhalt111111111"/>
    <w:rsid w:val="003F5144"/>
    <w:pPr>
      <w:jc w:val="center"/>
    </w:pPr>
    <w:rPr>
      <w:bCs/>
      <w:i/>
      <w:iCs/>
    </w:rPr>
  </w:style>
  <w:style w:type="paragraph" w:customStyle="1" w:styleId="WW-Tabellenberschrift1111111111">
    <w:name w:val="WW-Tabellen Überschrift1111111111"/>
    <w:basedOn w:val="WW-TabellenInhalt1111111111"/>
    <w:rsid w:val="003F5144"/>
    <w:pPr>
      <w:jc w:val="center"/>
    </w:pPr>
    <w:rPr>
      <w:bCs/>
      <w:i/>
      <w:iCs/>
    </w:rPr>
  </w:style>
  <w:style w:type="paragraph" w:customStyle="1" w:styleId="Rahmeninhalt">
    <w:name w:val="Rahmeninhalt"/>
    <w:basedOn w:val="Textkrper"/>
    <w:rsid w:val="003F5144"/>
  </w:style>
  <w:style w:type="paragraph" w:customStyle="1" w:styleId="WW-Rahmeninhalt">
    <w:name w:val="WW-Rahmeninhalt"/>
    <w:basedOn w:val="Textkrper"/>
    <w:rsid w:val="003F5144"/>
  </w:style>
  <w:style w:type="paragraph" w:customStyle="1" w:styleId="WW-Rahmeninhalt1">
    <w:name w:val="WW-Rahmeninhalt1"/>
    <w:basedOn w:val="Textkrper"/>
    <w:rsid w:val="003F5144"/>
  </w:style>
  <w:style w:type="paragraph" w:customStyle="1" w:styleId="WW-Rahmeninhalt11">
    <w:name w:val="WW-Rahmeninhalt11"/>
    <w:basedOn w:val="Textkrper"/>
    <w:rsid w:val="003F5144"/>
  </w:style>
  <w:style w:type="paragraph" w:customStyle="1" w:styleId="WW-Rahmeninhalt111">
    <w:name w:val="WW-Rahmeninhalt111"/>
    <w:basedOn w:val="Textkrper"/>
    <w:rsid w:val="003F5144"/>
  </w:style>
  <w:style w:type="paragraph" w:customStyle="1" w:styleId="WW-Rahmeninhalt1111">
    <w:name w:val="WW-Rahmeninhalt1111"/>
    <w:basedOn w:val="Textkrper"/>
    <w:rsid w:val="003F5144"/>
  </w:style>
  <w:style w:type="paragraph" w:customStyle="1" w:styleId="WW-Rahmeninhalt11111">
    <w:name w:val="WW-Rahmeninhalt11111"/>
    <w:basedOn w:val="Textkrper"/>
    <w:rsid w:val="003F5144"/>
  </w:style>
  <w:style w:type="paragraph" w:customStyle="1" w:styleId="WW-Rahmeninhalt111111">
    <w:name w:val="WW-Rahmeninhalt111111"/>
    <w:basedOn w:val="Textkrper"/>
    <w:rsid w:val="003F5144"/>
  </w:style>
  <w:style w:type="paragraph" w:customStyle="1" w:styleId="WW-Rahmeninhalt1111111">
    <w:name w:val="WW-Rahmeninhalt1111111"/>
    <w:basedOn w:val="Textkrper"/>
    <w:rsid w:val="003F5144"/>
  </w:style>
  <w:style w:type="paragraph" w:customStyle="1" w:styleId="WW-Rahmeninhalt11111111">
    <w:name w:val="WW-Rahmeninhalt11111111"/>
    <w:basedOn w:val="Textkrper"/>
    <w:rsid w:val="003F5144"/>
  </w:style>
  <w:style w:type="paragraph" w:customStyle="1" w:styleId="WW-Rahmeninhalt111111111">
    <w:name w:val="WW-Rahmeninhalt111111111"/>
    <w:basedOn w:val="Textkrper"/>
    <w:rsid w:val="003F5144"/>
  </w:style>
  <w:style w:type="paragraph" w:customStyle="1" w:styleId="WW-Rahmeninhalt1111111111">
    <w:name w:val="WW-Rahmeninhalt1111111111"/>
    <w:basedOn w:val="Textkrper"/>
    <w:rsid w:val="003F5144"/>
  </w:style>
  <w:style w:type="character" w:customStyle="1" w:styleId="VerzeichnisChar">
    <w:name w:val="Verzeichnis Char"/>
    <w:link w:val="Verzeichnis"/>
    <w:rsid w:val="00737D1E"/>
    <w:rPr>
      <w:rFonts w:ascii="Arial" w:hAnsi="Arial" w:cs="Tahoma"/>
      <w:szCs w:val="24"/>
      <w:lang w:val="de-DE" w:eastAsia="ar-SA" w:bidi="ar-SA"/>
    </w:rPr>
  </w:style>
  <w:style w:type="character" w:styleId="Seitenzahl">
    <w:name w:val="page number"/>
    <w:basedOn w:val="Absatz-Standardschriftart"/>
    <w:rsid w:val="00844FA1"/>
  </w:style>
  <w:style w:type="paragraph" w:styleId="NurText">
    <w:name w:val="Plain Text"/>
    <w:basedOn w:val="Standard"/>
    <w:rsid w:val="00645F36"/>
    <w:pPr>
      <w:suppressAutoHyphens w:val="0"/>
    </w:pPr>
    <w:rPr>
      <w:rFonts w:ascii="Courier New" w:hAnsi="Courier New" w:cs="Courier New"/>
      <w:szCs w:val="20"/>
      <w:lang w:eastAsia="de-DE"/>
    </w:rPr>
  </w:style>
  <w:style w:type="paragraph" w:styleId="Verzeichnis4">
    <w:name w:val="toc 4"/>
    <w:basedOn w:val="Standard"/>
    <w:next w:val="Standard"/>
    <w:autoRedefine/>
    <w:uiPriority w:val="39"/>
    <w:rsid w:val="00E03B18"/>
    <w:pPr>
      <w:tabs>
        <w:tab w:val="right" w:pos="-2835"/>
        <w:tab w:val="center" w:pos="-2694"/>
        <w:tab w:val="left" w:pos="880"/>
        <w:tab w:val="right" w:leader="dot" w:pos="10206"/>
      </w:tabs>
      <w:spacing w:line="300" w:lineRule="auto"/>
      <w:ind w:right="-1"/>
    </w:pPr>
    <w:rPr>
      <w:noProof/>
      <w:u w:val="single"/>
    </w:rPr>
  </w:style>
  <w:style w:type="character" w:customStyle="1" w:styleId="TextkrperZchn">
    <w:name w:val="Textkörper Zchn"/>
    <w:link w:val="Textkrper"/>
    <w:rsid w:val="008F1F44"/>
    <w:rPr>
      <w:rFonts w:ascii="Arial" w:hAnsi="Arial"/>
      <w:b/>
      <w:sz w:val="22"/>
      <w:lang w:val="de-DE" w:eastAsia="ar-SA" w:bidi="ar-SA"/>
    </w:rPr>
  </w:style>
  <w:style w:type="paragraph" w:styleId="Sprechblasentext">
    <w:name w:val="Balloon Text"/>
    <w:basedOn w:val="Standard"/>
    <w:semiHidden/>
    <w:rsid w:val="00911E3B"/>
    <w:rPr>
      <w:rFonts w:ascii="Tahoma" w:hAnsi="Tahoma" w:cs="Tahoma"/>
      <w:sz w:val="16"/>
      <w:szCs w:val="16"/>
    </w:rPr>
  </w:style>
  <w:style w:type="table" w:styleId="Tabellenraster">
    <w:name w:val="Table Grid"/>
    <w:aliases w:val="Tabellengitternetz"/>
    <w:basedOn w:val="NormaleTabelle"/>
    <w:rsid w:val="005D09C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8F6277"/>
    <w:rPr>
      <w:rFonts w:ascii="Arial" w:hAnsi="Arial"/>
      <w:b/>
      <w:bCs/>
      <w:sz w:val="24"/>
      <w:szCs w:val="26"/>
      <w:lang w:val="x-none" w:eastAsia="ar-SA"/>
    </w:rPr>
  </w:style>
  <w:style w:type="character" w:customStyle="1" w:styleId="Formatvorlageberschrift311ptChar">
    <w:name w:val="Formatvorlage Überschrift 3 + 11 pt Char"/>
    <w:link w:val="Formatvorlageberschrift311pt"/>
    <w:rsid w:val="006D4512"/>
    <w:rPr>
      <w:rFonts w:ascii="Arial" w:hAnsi="Arial"/>
      <w:b/>
      <w:bCs/>
      <w:sz w:val="22"/>
      <w:szCs w:val="26"/>
      <w:lang w:val="x-none" w:eastAsia="ar-SA"/>
    </w:rPr>
  </w:style>
  <w:style w:type="character" w:customStyle="1" w:styleId="Textkrper-ZeileneinzugZchn">
    <w:name w:val="Textkörper-Zeileneinzug Zchn"/>
    <w:link w:val="Textkrper-Zeileneinzug"/>
    <w:rsid w:val="006D4512"/>
    <w:rPr>
      <w:rFonts w:ascii="Arial" w:hAnsi="Arial"/>
      <w:szCs w:val="24"/>
      <w:lang w:val="de-DE" w:eastAsia="ar-SA" w:bidi="ar-SA"/>
    </w:rPr>
  </w:style>
  <w:style w:type="paragraph" w:styleId="Dokumentstruktur">
    <w:name w:val="Document Map"/>
    <w:basedOn w:val="Standard"/>
    <w:semiHidden/>
    <w:rsid w:val="008F4356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F2365F"/>
    <w:pPr>
      <w:ind w:left="720"/>
      <w:contextualSpacing/>
    </w:pPr>
  </w:style>
  <w:style w:type="character" w:customStyle="1" w:styleId="headbody">
    <w:name w:val="headbody"/>
    <w:basedOn w:val="Absatz-Standardschriftart"/>
    <w:rsid w:val="00A634FE"/>
  </w:style>
  <w:style w:type="paragraph" w:styleId="KeinLeerraum">
    <w:name w:val="No Spacing"/>
    <w:uiPriority w:val="1"/>
    <w:qFormat/>
    <w:rsid w:val="007944CE"/>
    <w:pPr>
      <w:suppressAutoHyphens/>
    </w:pPr>
    <w:rPr>
      <w:rFonts w:ascii="Arial" w:hAnsi="Arial"/>
      <w:szCs w:val="24"/>
      <w:lang w:eastAsia="ar-SA"/>
    </w:rPr>
  </w:style>
  <w:style w:type="paragraph" w:customStyle="1" w:styleId="AufzhlungTabelle">
    <w:name w:val="Aufzählung_Tabelle"/>
    <w:basedOn w:val="Standard"/>
    <w:rsid w:val="0088070F"/>
    <w:pPr>
      <w:numPr>
        <w:numId w:val="1"/>
      </w:numPr>
      <w:tabs>
        <w:tab w:val="left" w:pos="284"/>
      </w:tabs>
      <w:suppressAutoHyphens w:val="0"/>
      <w:overflowPunct w:val="0"/>
      <w:autoSpaceDE w:val="0"/>
      <w:autoSpaceDN w:val="0"/>
      <w:adjustRightInd w:val="0"/>
      <w:textAlignment w:val="baseline"/>
    </w:pPr>
    <w:rPr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7169"/>
    <w:rPr>
      <w:szCs w:val="20"/>
      <w:lang w:val="x-none"/>
    </w:rPr>
  </w:style>
  <w:style w:type="character" w:customStyle="1" w:styleId="FunotentextZchn">
    <w:name w:val="Fußnotentext Zchn"/>
    <w:link w:val="Funotentext"/>
    <w:uiPriority w:val="99"/>
    <w:semiHidden/>
    <w:rsid w:val="00767169"/>
    <w:rPr>
      <w:rFonts w:ascii="Arial" w:hAnsi="Arial"/>
      <w:lang w:eastAsia="ar-SA"/>
    </w:rPr>
  </w:style>
  <w:style w:type="character" w:styleId="Funotenzeichen">
    <w:name w:val="footnote reference"/>
    <w:uiPriority w:val="99"/>
    <w:semiHidden/>
    <w:unhideWhenUsed/>
    <w:rsid w:val="00767169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B1654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654B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B1654B"/>
    <w:rPr>
      <w:rFonts w:ascii="Arial" w:hAnsi="Arial"/>
      <w:lang w:eastAsia="ar-SA"/>
    </w:rPr>
  </w:style>
  <w:style w:type="paragraph" w:customStyle="1" w:styleId="PunktAufzhlung">
    <w:name w:val="PunktAufzählung"/>
    <w:basedOn w:val="Textkrper-Zeileneinzug"/>
    <w:link w:val="PunktAufzhlungZchn"/>
    <w:qFormat/>
    <w:rsid w:val="0009434A"/>
    <w:pPr>
      <w:numPr>
        <w:numId w:val="2"/>
      </w:numPr>
      <w:spacing w:before="120" w:line="100" w:lineRule="atLeast"/>
      <w:ind w:left="924" w:hanging="357"/>
      <w:jc w:val="both"/>
    </w:pPr>
  </w:style>
  <w:style w:type="character" w:styleId="Hervorhebung">
    <w:name w:val="Emphasis"/>
    <w:uiPriority w:val="20"/>
    <w:qFormat/>
    <w:rsid w:val="007C4909"/>
    <w:rPr>
      <w:i/>
      <w:iCs/>
    </w:rPr>
  </w:style>
  <w:style w:type="character" w:customStyle="1" w:styleId="PunktAufzhlungZchn">
    <w:name w:val="PunktAufzählung Zchn"/>
    <w:link w:val="PunktAufzhlung"/>
    <w:rsid w:val="0009434A"/>
    <w:rPr>
      <w:rFonts w:ascii="Arial" w:hAnsi="Arial"/>
      <w:sz w:val="18"/>
      <w:szCs w:val="24"/>
      <w:lang w:eastAsia="ar-SA"/>
    </w:rPr>
  </w:style>
  <w:style w:type="paragraph" w:customStyle="1" w:styleId="Einzug11">
    <w:name w:val="Einzug11"/>
    <w:basedOn w:val="Standard"/>
    <w:link w:val="Einzug11Zchn"/>
    <w:qFormat/>
    <w:rsid w:val="00B500CC"/>
  </w:style>
  <w:style w:type="paragraph" w:customStyle="1" w:styleId="KleineberschriftFettgedruckt">
    <w:name w:val="Kleine Überschrift/Fettgedruckt"/>
    <w:basedOn w:val="Einzug11"/>
    <w:link w:val="KleineberschriftFettgedrucktZchn"/>
    <w:qFormat/>
    <w:rsid w:val="007A6532"/>
    <w:pPr>
      <w:spacing w:line="276" w:lineRule="auto"/>
    </w:pPr>
    <w:rPr>
      <w:b/>
    </w:rPr>
  </w:style>
  <w:style w:type="character" w:customStyle="1" w:styleId="Einzug11Zchn">
    <w:name w:val="Einzug11 Zchn"/>
    <w:link w:val="Einzug11"/>
    <w:rsid w:val="00B500CC"/>
    <w:rPr>
      <w:rFonts w:ascii="Arial" w:hAnsi="Arial"/>
      <w:sz w:val="18"/>
      <w:szCs w:val="24"/>
      <w:lang w:eastAsia="ar-SA"/>
    </w:rPr>
  </w:style>
  <w:style w:type="paragraph" w:customStyle="1" w:styleId="Einzug111">
    <w:name w:val="Einzug111"/>
    <w:basedOn w:val="Einzug11"/>
    <w:link w:val="Einzug111Zchn"/>
    <w:qFormat/>
    <w:rsid w:val="00077CFC"/>
    <w:rPr>
      <w:rFonts w:cs="Kartika"/>
    </w:rPr>
  </w:style>
  <w:style w:type="character" w:customStyle="1" w:styleId="KleineberschriftFettgedrucktZchn">
    <w:name w:val="Kleine Überschrift/Fettgedruckt Zchn"/>
    <w:link w:val="KleineberschriftFettgedruckt"/>
    <w:rsid w:val="007A6532"/>
    <w:rPr>
      <w:rFonts w:ascii="Arial" w:hAnsi="Arial"/>
      <w:b/>
      <w:sz w:val="18"/>
      <w:szCs w:val="24"/>
      <w:lang w:eastAsia="ar-SA"/>
    </w:rPr>
  </w:style>
  <w:style w:type="paragraph" w:customStyle="1" w:styleId="ozxxx">
    <w:name w:val="oz xxx"/>
    <w:basedOn w:val="Einzug111"/>
    <w:link w:val="ozxxxZchn"/>
    <w:qFormat/>
    <w:rsid w:val="00077CFC"/>
    <w:pPr>
      <w:ind w:left="1134"/>
    </w:pPr>
  </w:style>
  <w:style w:type="character" w:customStyle="1" w:styleId="Einzug111Zchn">
    <w:name w:val="Einzug111 Zchn"/>
    <w:link w:val="Einzug111"/>
    <w:rsid w:val="00077CFC"/>
    <w:rPr>
      <w:rFonts w:ascii="Arial" w:hAnsi="Arial" w:cs="Kartika"/>
      <w:sz w:val="18"/>
      <w:szCs w:val="24"/>
      <w:lang w:eastAsia="ar-SA"/>
    </w:rPr>
  </w:style>
  <w:style w:type="paragraph" w:customStyle="1" w:styleId="Formatvorlage4">
    <w:name w:val="Formatvorlage4"/>
    <w:basedOn w:val="berschrift40"/>
    <w:link w:val="Formatvorlage4Zchn"/>
    <w:qFormat/>
    <w:rsid w:val="0009498F"/>
    <w:pPr>
      <w:numPr>
        <w:ilvl w:val="4"/>
        <w:numId w:val="13"/>
      </w:numPr>
    </w:pPr>
    <w:rPr>
      <w:b/>
    </w:rPr>
  </w:style>
  <w:style w:type="character" w:customStyle="1" w:styleId="ozxxxZchn">
    <w:name w:val="oz xxx Zchn"/>
    <w:basedOn w:val="Einzug111Zchn"/>
    <w:link w:val="ozxxx"/>
    <w:rsid w:val="00077CFC"/>
    <w:rPr>
      <w:rFonts w:ascii="Arial" w:hAnsi="Arial" w:cs="Kartika"/>
      <w:sz w:val="18"/>
      <w:szCs w:val="24"/>
      <w:lang w:eastAsia="ar-SA"/>
    </w:rPr>
  </w:style>
  <w:style w:type="paragraph" w:customStyle="1" w:styleId="berschrift4">
    <w:name w:val="Überschrift4"/>
    <w:basedOn w:val="Standard"/>
    <w:next w:val="Standard"/>
    <w:link w:val="berschrift4Zchn0"/>
    <w:rsid w:val="00487D64"/>
    <w:pPr>
      <w:numPr>
        <w:numId w:val="3"/>
      </w:numPr>
      <w:spacing w:before="120" w:after="60"/>
      <w:outlineLvl w:val="3"/>
    </w:pPr>
  </w:style>
  <w:style w:type="character" w:customStyle="1" w:styleId="berschrift4Zchn">
    <w:name w:val="Überschrift 4 Zchn"/>
    <w:link w:val="berschrift40"/>
    <w:rsid w:val="00CC3587"/>
    <w:rPr>
      <w:rFonts w:ascii="Arial" w:hAnsi="Arial"/>
      <w:bCs/>
      <w:sz w:val="18"/>
      <w:szCs w:val="28"/>
      <w:lang w:eastAsia="ar-SA"/>
    </w:rPr>
  </w:style>
  <w:style w:type="character" w:customStyle="1" w:styleId="Formatvorlage4Zchn">
    <w:name w:val="Formatvorlage4 Zchn"/>
    <w:link w:val="Formatvorlage4"/>
    <w:rsid w:val="0009498F"/>
    <w:rPr>
      <w:rFonts w:ascii="Arial" w:hAnsi="Arial"/>
      <w:b/>
      <w:bCs/>
      <w:sz w:val="18"/>
      <w:szCs w:val="28"/>
      <w:lang w:eastAsia="ar-SA"/>
    </w:rPr>
  </w:style>
  <w:style w:type="paragraph" w:customStyle="1" w:styleId="Einzug5x1">
    <w:name w:val="Einzug 5x1"/>
    <w:basedOn w:val="Einzug111"/>
    <w:link w:val="Einzug5x1Zchn"/>
    <w:qFormat/>
    <w:rsid w:val="00415836"/>
    <w:pPr>
      <w:ind w:left="2835"/>
    </w:pPr>
  </w:style>
  <w:style w:type="character" w:customStyle="1" w:styleId="berschrift4Zchn0">
    <w:name w:val="Überschrift4 Zchn"/>
    <w:link w:val="berschrift4"/>
    <w:rsid w:val="00487D64"/>
    <w:rPr>
      <w:rFonts w:ascii="Arial" w:hAnsi="Arial"/>
      <w:sz w:val="18"/>
      <w:szCs w:val="24"/>
      <w:lang w:eastAsia="ar-SA"/>
    </w:rPr>
  </w:style>
  <w:style w:type="paragraph" w:customStyle="1" w:styleId="4x1111">
    <w:name w:val="4x1111"/>
    <w:basedOn w:val="Einzug111"/>
    <w:link w:val="4x1111Zchn"/>
    <w:qFormat/>
    <w:rsid w:val="00415836"/>
    <w:pPr>
      <w:ind w:left="2268"/>
    </w:pPr>
  </w:style>
  <w:style w:type="character" w:customStyle="1" w:styleId="Einzug5x1Zchn">
    <w:name w:val="Einzug 5x1 Zchn"/>
    <w:basedOn w:val="Einzug111Zchn"/>
    <w:link w:val="Einzug5x1"/>
    <w:rsid w:val="00415836"/>
    <w:rPr>
      <w:rFonts w:ascii="Arial" w:hAnsi="Arial" w:cs="Kartika"/>
      <w:sz w:val="18"/>
      <w:szCs w:val="24"/>
      <w:lang w:eastAsia="ar-SA"/>
    </w:rPr>
  </w:style>
  <w:style w:type="paragraph" w:customStyle="1" w:styleId="tabelle">
    <w:name w:val="tabelle"/>
    <w:basedOn w:val="Einzug11"/>
    <w:link w:val="tabelleZchn"/>
    <w:qFormat/>
    <w:rsid w:val="00E97F13"/>
    <w:pPr>
      <w:ind w:left="11"/>
    </w:pPr>
    <w:rPr>
      <w:rFonts w:cs="Arial"/>
      <w:szCs w:val="18"/>
    </w:rPr>
  </w:style>
  <w:style w:type="character" w:customStyle="1" w:styleId="4x1111Zchn">
    <w:name w:val="4x1111 Zchn"/>
    <w:basedOn w:val="Einzug111Zchn"/>
    <w:link w:val="4x1111"/>
    <w:rsid w:val="00415836"/>
    <w:rPr>
      <w:rFonts w:ascii="Arial" w:hAnsi="Arial" w:cs="Kartika"/>
      <w:sz w:val="18"/>
      <w:szCs w:val="24"/>
      <w:lang w:eastAsia="ar-SA"/>
    </w:rPr>
  </w:style>
  <w:style w:type="paragraph" w:customStyle="1" w:styleId="NummerierungEinfach">
    <w:name w:val="NummerierungEinfach"/>
    <w:basedOn w:val="Einzug11"/>
    <w:link w:val="NummerierungEinfachZchn"/>
    <w:qFormat/>
    <w:rsid w:val="00305E87"/>
    <w:pPr>
      <w:numPr>
        <w:ilvl w:val="3"/>
        <w:numId w:val="6"/>
      </w:numPr>
    </w:pPr>
  </w:style>
  <w:style w:type="character" w:customStyle="1" w:styleId="tabelleZchn">
    <w:name w:val="tabelle Zchn"/>
    <w:link w:val="tabelle"/>
    <w:rsid w:val="00E97F13"/>
    <w:rPr>
      <w:rFonts w:ascii="Arial" w:hAnsi="Arial" w:cs="Arial"/>
      <w:sz w:val="18"/>
      <w:szCs w:val="18"/>
      <w:lang w:eastAsia="ar-SA"/>
    </w:rPr>
  </w:style>
  <w:style w:type="paragraph" w:customStyle="1" w:styleId="4Zahlen">
    <w:name w:val="4 Zahlen"/>
    <w:basedOn w:val="NummerierungEinfach"/>
    <w:link w:val="4ZahlenZchn"/>
    <w:qFormat/>
    <w:rsid w:val="00F26FDA"/>
    <w:pPr>
      <w:numPr>
        <w:ilvl w:val="0"/>
        <w:numId w:val="0"/>
      </w:numPr>
      <w:spacing w:before="120" w:after="120"/>
    </w:pPr>
    <w:rPr>
      <w:b/>
    </w:rPr>
  </w:style>
  <w:style w:type="character" w:customStyle="1" w:styleId="NummerierungEinfachZchn">
    <w:name w:val="NummerierungEinfach Zchn"/>
    <w:basedOn w:val="Einzug11Zchn"/>
    <w:link w:val="NummerierungEinfach"/>
    <w:rsid w:val="00305E87"/>
    <w:rPr>
      <w:rFonts w:ascii="Arial" w:hAnsi="Arial"/>
      <w:sz w:val="18"/>
      <w:szCs w:val="24"/>
      <w:lang w:eastAsia="ar-SA"/>
    </w:rPr>
  </w:style>
  <w:style w:type="character" w:styleId="Buchtitel">
    <w:name w:val="Book Title"/>
    <w:basedOn w:val="Absatz-Standardschriftart"/>
    <w:uiPriority w:val="33"/>
    <w:qFormat/>
    <w:rsid w:val="00E8238C"/>
    <w:rPr>
      <w:b/>
      <w:bCs/>
      <w:smallCaps/>
      <w:spacing w:val="5"/>
    </w:rPr>
  </w:style>
  <w:style w:type="character" w:customStyle="1" w:styleId="4ZahlenZchn">
    <w:name w:val="4 Zahlen Zchn"/>
    <w:basedOn w:val="NummerierungEinfachZchn"/>
    <w:link w:val="4Zahlen"/>
    <w:rsid w:val="00F26FDA"/>
    <w:rPr>
      <w:rFonts w:ascii="Arial" w:hAnsi="Arial"/>
      <w:b/>
      <w:sz w:val="18"/>
      <w:szCs w:val="24"/>
      <w:lang w:eastAsia="ar-SA"/>
    </w:rPr>
  </w:style>
  <w:style w:type="character" w:styleId="SchwacheHervorhebung">
    <w:name w:val="Subtle Emphasis"/>
    <w:basedOn w:val="Absatz-Standardschriftart"/>
    <w:uiPriority w:val="19"/>
    <w:qFormat/>
    <w:rsid w:val="00E8238C"/>
    <w:rPr>
      <w:i/>
      <w:iCs/>
      <w:color w:val="808080" w:themeColor="text1" w:themeTint="7F"/>
    </w:rPr>
  </w:style>
  <w:style w:type="paragraph" w:styleId="Titel">
    <w:name w:val="Title"/>
    <w:basedOn w:val="Standard"/>
    <w:next w:val="Standard"/>
    <w:link w:val="TitelZchn"/>
    <w:uiPriority w:val="10"/>
    <w:qFormat/>
    <w:rsid w:val="00E823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82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5Zahlen">
    <w:name w:val="5 Zahlen"/>
    <w:basedOn w:val="NummerierungEinfach"/>
    <w:link w:val="5ZahlenZchn"/>
    <w:qFormat/>
    <w:rsid w:val="007D1FC2"/>
    <w:pPr>
      <w:numPr>
        <w:ilvl w:val="4"/>
      </w:numPr>
    </w:pPr>
    <w:rPr>
      <w:b/>
    </w:rPr>
  </w:style>
  <w:style w:type="character" w:customStyle="1" w:styleId="5ZahlenZchn">
    <w:name w:val="5 Zahlen Zchn"/>
    <w:basedOn w:val="NummerierungEinfachZchn"/>
    <w:link w:val="5Zahlen"/>
    <w:rsid w:val="007D1FC2"/>
    <w:rPr>
      <w:rFonts w:ascii="Arial" w:hAnsi="Arial"/>
      <w:b/>
      <w:sz w:val="18"/>
      <w:szCs w:val="24"/>
      <w:lang w:eastAsia="ar-SA"/>
    </w:rPr>
  </w:style>
  <w:style w:type="paragraph" w:customStyle="1" w:styleId="Formatvorlage4komma">
    <w:name w:val="Formatvorlage4komma"/>
    <w:basedOn w:val="5Zahlen"/>
    <w:link w:val="Formatvorlage4kommaZchn"/>
    <w:qFormat/>
    <w:rsid w:val="00077CFC"/>
  </w:style>
  <w:style w:type="character" w:customStyle="1" w:styleId="Formatvorlage4kommaZchn">
    <w:name w:val="Formatvorlage4komma Zchn"/>
    <w:basedOn w:val="5ZahlenZchn"/>
    <w:link w:val="Formatvorlage4komma"/>
    <w:rsid w:val="00077CFC"/>
    <w:rPr>
      <w:rFonts w:ascii="Arial" w:hAnsi="Arial"/>
      <w:b/>
      <w:sz w:val="18"/>
      <w:szCs w:val="24"/>
      <w:lang w:eastAsia="ar-SA"/>
    </w:rPr>
  </w:style>
  <w:style w:type="paragraph" w:customStyle="1" w:styleId="OZ">
    <w:name w:val="OZ....."/>
    <w:basedOn w:val="Standard"/>
    <w:link w:val="OZZchn"/>
    <w:qFormat/>
    <w:rsid w:val="009F7319"/>
    <w:rPr>
      <w:b/>
    </w:rPr>
  </w:style>
  <w:style w:type="character" w:customStyle="1" w:styleId="OZZchn">
    <w:name w:val="OZ..... Zchn"/>
    <w:basedOn w:val="Absatz-Standardschriftart"/>
    <w:link w:val="OZ"/>
    <w:rsid w:val="009F7319"/>
    <w:rPr>
      <w:rFonts w:ascii="Arial" w:hAnsi="Arial"/>
      <w:b/>
      <w:sz w:val="1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B3EF4"/>
    <w:pPr>
      <w:suppressAutoHyphens/>
    </w:pPr>
    <w:rPr>
      <w:rFonts w:ascii="Arial" w:hAnsi="Arial"/>
      <w:sz w:val="18"/>
      <w:szCs w:val="24"/>
      <w:lang w:eastAsia="ar-SA"/>
    </w:rPr>
  </w:style>
  <w:style w:type="paragraph" w:styleId="berschrift1">
    <w:name w:val="heading 1"/>
    <w:basedOn w:val="Standard"/>
    <w:next w:val="Standard"/>
    <w:qFormat/>
    <w:rsid w:val="00D95725"/>
    <w:pPr>
      <w:keepNext/>
      <w:numPr>
        <w:numId w:val="13"/>
      </w:numPr>
      <w:spacing w:after="240"/>
      <w:outlineLvl w:val="0"/>
    </w:pPr>
    <w:rPr>
      <w:rFonts w:cs="Arial"/>
      <w:b/>
      <w:bCs/>
      <w:kern w:val="32"/>
      <w:sz w:val="30"/>
      <w:szCs w:val="32"/>
    </w:rPr>
  </w:style>
  <w:style w:type="paragraph" w:styleId="berschrift2">
    <w:name w:val="heading 2"/>
    <w:basedOn w:val="Standard"/>
    <w:next w:val="Standard"/>
    <w:qFormat/>
    <w:rsid w:val="00D95725"/>
    <w:pPr>
      <w:keepNext/>
      <w:numPr>
        <w:ilvl w:val="1"/>
        <w:numId w:val="13"/>
      </w:numPr>
      <w:spacing w:after="240"/>
      <w:outlineLvl w:val="1"/>
    </w:pPr>
    <w:rPr>
      <w:rFonts w:cs="Arial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8F6277"/>
    <w:pPr>
      <w:keepNext/>
      <w:numPr>
        <w:ilvl w:val="2"/>
        <w:numId w:val="13"/>
      </w:numPr>
      <w:spacing w:after="240"/>
      <w:outlineLvl w:val="2"/>
    </w:pPr>
    <w:rPr>
      <w:b/>
      <w:bCs/>
      <w:sz w:val="24"/>
      <w:szCs w:val="26"/>
      <w:lang w:val="x-none"/>
    </w:rPr>
  </w:style>
  <w:style w:type="paragraph" w:styleId="berschrift40">
    <w:name w:val="heading 4"/>
    <w:basedOn w:val="Standard"/>
    <w:next w:val="Standard"/>
    <w:link w:val="berschrift4Zchn"/>
    <w:rsid w:val="00CC3587"/>
    <w:pPr>
      <w:keepNext/>
      <w:numPr>
        <w:ilvl w:val="3"/>
        <w:numId w:val="4"/>
      </w:numPr>
      <w:spacing w:before="120" w:after="120"/>
      <w:outlineLvl w:val="3"/>
    </w:pPr>
    <w:rPr>
      <w:bCs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8Num2z0">
    <w:name w:val="WW8Num2z0"/>
    <w:rsid w:val="003F5144"/>
    <w:rPr>
      <w:rFonts w:ascii="Symbol" w:hAnsi="Symbol"/>
    </w:rPr>
  </w:style>
  <w:style w:type="character" w:customStyle="1" w:styleId="WW8Num2z2">
    <w:name w:val="WW8Num2z2"/>
    <w:rsid w:val="003F5144"/>
    <w:rPr>
      <w:rFonts w:ascii="Wingdings" w:hAnsi="Wingdings"/>
    </w:rPr>
  </w:style>
  <w:style w:type="character" w:customStyle="1" w:styleId="WW8Num2z4">
    <w:name w:val="WW8Num2z4"/>
    <w:rsid w:val="003F5144"/>
    <w:rPr>
      <w:rFonts w:ascii="Courier New" w:hAnsi="Courier New" w:cs="Courier New"/>
    </w:rPr>
  </w:style>
  <w:style w:type="character" w:customStyle="1" w:styleId="WW8Num3z0">
    <w:name w:val="WW8Num3z0"/>
    <w:rsid w:val="003F5144"/>
    <w:rPr>
      <w:rFonts w:ascii="Times New Roman" w:hAnsi="Times New Roman" w:cs="Times New Roman"/>
    </w:rPr>
  </w:style>
  <w:style w:type="character" w:customStyle="1" w:styleId="WW8Num5z0">
    <w:name w:val="WW8Num5z0"/>
    <w:rsid w:val="003F5144"/>
    <w:rPr>
      <w:rFonts w:ascii="Symbol" w:hAnsi="Symbol"/>
    </w:rPr>
  </w:style>
  <w:style w:type="character" w:customStyle="1" w:styleId="WW8Num6z0">
    <w:name w:val="WW8Num6z0"/>
    <w:rsid w:val="003F5144"/>
    <w:rPr>
      <w:rFonts w:ascii="Symbol" w:hAnsi="Symbol"/>
      <w:color w:val="FF0000"/>
    </w:rPr>
  </w:style>
  <w:style w:type="character" w:customStyle="1" w:styleId="WW8Num7z0">
    <w:name w:val="WW8Num7z0"/>
    <w:rsid w:val="003F5144"/>
    <w:rPr>
      <w:rFonts w:ascii="Arial" w:hAnsi="Arial" w:cs="Arial"/>
    </w:rPr>
  </w:style>
  <w:style w:type="character" w:customStyle="1" w:styleId="WW8Num9z0">
    <w:name w:val="WW8Num9z0"/>
    <w:rsid w:val="003F5144"/>
    <w:rPr>
      <w:rFonts w:ascii="Symbol" w:hAnsi="Symbol"/>
      <w:color w:val="FF0000"/>
    </w:rPr>
  </w:style>
  <w:style w:type="character" w:customStyle="1" w:styleId="WW8Num10z0">
    <w:name w:val="WW8Num10z0"/>
    <w:rsid w:val="003F5144"/>
    <w:rPr>
      <w:rFonts w:ascii="Arial" w:hAnsi="Arial"/>
    </w:rPr>
  </w:style>
  <w:style w:type="character" w:customStyle="1" w:styleId="WW8Num11z0">
    <w:name w:val="WW8Num11z0"/>
    <w:rsid w:val="003F5144"/>
    <w:rPr>
      <w:rFonts w:ascii="Arial" w:hAnsi="Arial"/>
    </w:rPr>
  </w:style>
  <w:style w:type="character" w:customStyle="1" w:styleId="WW8Num12z0">
    <w:name w:val="WW8Num12z0"/>
    <w:rsid w:val="003F5144"/>
    <w:rPr>
      <w:rFonts w:ascii="Symbol" w:hAnsi="Symbol"/>
    </w:rPr>
  </w:style>
  <w:style w:type="character" w:customStyle="1" w:styleId="WW8Num13z0">
    <w:name w:val="WW8Num13z0"/>
    <w:rsid w:val="003F5144"/>
    <w:rPr>
      <w:rFonts w:ascii="Symbol" w:hAnsi="Symbol"/>
      <w:color w:val="FF0000"/>
    </w:rPr>
  </w:style>
  <w:style w:type="character" w:customStyle="1" w:styleId="WW8Num14z0">
    <w:name w:val="WW8Num14z0"/>
    <w:rsid w:val="003F5144"/>
    <w:rPr>
      <w:rFonts w:ascii="Arial" w:hAnsi="Arial"/>
    </w:rPr>
  </w:style>
  <w:style w:type="character" w:customStyle="1" w:styleId="WW8Num15z0">
    <w:name w:val="WW8Num15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1">
    <w:name w:val="WW8Num15z1"/>
    <w:rsid w:val="003F5144"/>
    <w:rPr>
      <w:rFonts w:ascii="Arial" w:hAnsi="Arial"/>
      <w:sz w:val="26"/>
      <w:szCs w:val="26"/>
    </w:rPr>
  </w:style>
  <w:style w:type="character" w:customStyle="1" w:styleId="WW8Num15z2">
    <w:name w:val="WW8Num15z2"/>
    <w:rsid w:val="003F5144"/>
    <w:rPr>
      <w:rFonts w:ascii="Arial" w:hAnsi="Arial"/>
    </w:rPr>
  </w:style>
  <w:style w:type="character" w:customStyle="1" w:styleId="WW-Absatz-Standardschriftart">
    <w:name w:val="WW-Absatz-Standardschriftart"/>
    <w:rsid w:val="003F5144"/>
  </w:style>
  <w:style w:type="character" w:customStyle="1" w:styleId="WW-WW8Num1z0">
    <w:name w:val="WW-WW8Num1z0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">
    <w:name w:val="WW-WW8Num2z0"/>
    <w:rsid w:val="003F5144"/>
    <w:rPr>
      <w:rFonts w:ascii="Symbol" w:hAnsi="Symbol"/>
    </w:rPr>
  </w:style>
  <w:style w:type="character" w:customStyle="1" w:styleId="WW-WW8Num2z2">
    <w:name w:val="WW-WW8Num2z2"/>
    <w:rsid w:val="003F5144"/>
    <w:rPr>
      <w:rFonts w:ascii="Wingdings" w:hAnsi="Wingdings"/>
    </w:rPr>
  </w:style>
  <w:style w:type="character" w:customStyle="1" w:styleId="WW-WW8Num2z4">
    <w:name w:val="WW-WW8Num2z4"/>
    <w:rsid w:val="003F5144"/>
    <w:rPr>
      <w:rFonts w:ascii="Courier New" w:hAnsi="Courier New" w:cs="Courier New"/>
    </w:rPr>
  </w:style>
  <w:style w:type="character" w:customStyle="1" w:styleId="WW-WW8Num3z0">
    <w:name w:val="WW-WW8Num3z0"/>
    <w:rsid w:val="003F5144"/>
    <w:rPr>
      <w:rFonts w:ascii="Times New Roman" w:hAnsi="Times New Roman" w:cs="Times New Roman"/>
    </w:rPr>
  </w:style>
  <w:style w:type="character" w:customStyle="1" w:styleId="WW-WW8Num5z0">
    <w:name w:val="WW-WW8Num5z0"/>
    <w:rsid w:val="003F5144"/>
    <w:rPr>
      <w:rFonts w:ascii="Symbol" w:hAnsi="Symbol"/>
    </w:rPr>
  </w:style>
  <w:style w:type="character" w:customStyle="1" w:styleId="WW-WW8Num6z0">
    <w:name w:val="WW-WW8Num6z0"/>
    <w:rsid w:val="003F5144"/>
    <w:rPr>
      <w:rFonts w:ascii="Symbol" w:hAnsi="Symbol"/>
      <w:color w:val="FF0000"/>
    </w:rPr>
  </w:style>
  <w:style w:type="character" w:customStyle="1" w:styleId="WW-WW8Num7z0">
    <w:name w:val="WW-WW8Num7z0"/>
    <w:rsid w:val="003F5144"/>
    <w:rPr>
      <w:rFonts w:ascii="Arial" w:hAnsi="Arial" w:cs="Arial"/>
    </w:rPr>
  </w:style>
  <w:style w:type="character" w:customStyle="1" w:styleId="WW-WW8Num9z0">
    <w:name w:val="WW-WW8Num9z0"/>
    <w:rsid w:val="003F5144"/>
    <w:rPr>
      <w:rFonts w:ascii="Symbol" w:hAnsi="Symbol"/>
      <w:color w:val="FF0000"/>
    </w:rPr>
  </w:style>
  <w:style w:type="character" w:customStyle="1" w:styleId="WW-WW8Num10z0">
    <w:name w:val="WW-WW8Num10z0"/>
    <w:rsid w:val="003F5144"/>
    <w:rPr>
      <w:rFonts w:ascii="Arial" w:hAnsi="Arial"/>
    </w:rPr>
  </w:style>
  <w:style w:type="character" w:customStyle="1" w:styleId="WW-WW8Num11z0">
    <w:name w:val="WW-WW8Num11z0"/>
    <w:rsid w:val="003F5144"/>
    <w:rPr>
      <w:rFonts w:ascii="Arial" w:hAnsi="Arial"/>
    </w:rPr>
  </w:style>
  <w:style w:type="character" w:customStyle="1" w:styleId="WW-WW8Num12z0">
    <w:name w:val="WW-WW8Num12z0"/>
    <w:rsid w:val="003F5144"/>
    <w:rPr>
      <w:rFonts w:ascii="Symbol" w:hAnsi="Symbol"/>
    </w:rPr>
  </w:style>
  <w:style w:type="character" w:customStyle="1" w:styleId="WW-WW8Num13z0">
    <w:name w:val="WW-WW8Num13z0"/>
    <w:rsid w:val="003F5144"/>
    <w:rPr>
      <w:rFonts w:ascii="Symbol" w:hAnsi="Symbol"/>
      <w:color w:val="FF0000"/>
    </w:rPr>
  </w:style>
  <w:style w:type="character" w:customStyle="1" w:styleId="WW-WW8Num14z0">
    <w:name w:val="WW-WW8Num14z0"/>
    <w:rsid w:val="003F5144"/>
    <w:rPr>
      <w:rFonts w:ascii="Arial" w:hAnsi="Arial"/>
    </w:rPr>
  </w:style>
  <w:style w:type="character" w:customStyle="1" w:styleId="WW-WW8Num15z0">
    <w:name w:val="WW-WW8Num15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">
    <w:name w:val="WW-WW8Num15z1"/>
    <w:rsid w:val="003F5144"/>
    <w:rPr>
      <w:rFonts w:ascii="Arial" w:hAnsi="Arial"/>
      <w:sz w:val="26"/>
      <w:szCs w:val="26"/>
    </w:rPr>
  </w:style>
  <w:style w:type="character" w:customStyle="1" w:styleId="WW-WW8Num15z2">
    <w:name w:val="WW-WW8Num15z2"/>
    <w:rsid w:val="003F5144"/>
    <w:rPr>
      <w:rFonts w:ascii="Arial" w:hAnsi="Arial"/>
    </w:rPr>
  </w:style>
  <w:style w:type="character" w:customStyle="1" w:styleId="WW-Absatz-Standardschriftart1">
    <w:name w:val="WW-Absatz-Standardschriftart1"/>
    <w:rsid w:val="003F5144"/>
  </w:style>
  <w:style w:type="character" w:customStyle="1" w:styleId="WW-WW8Num1z01">
    <w:name w:val="WW-WW8Num1z0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">
    <w:name w:val="WW-WW8Num2z01"/>
    <w:rsid w:val="003F5144"/>
    <w:rPr>
      <w:rFonts w:ascii="Symbol" w:hAnsi="Symbol"/>
    </w:rPr>
  </w:style>
  <w:style w:type="character" w:customStyle="1" w:styleId="WW-WW8Num2z21">
    <w:name w:val="WW-WW8Num2z21"/>
    <w:rsid w:val="003F5144"/>
    <w:rPr>
      <w:rFonts w:ascii="Wingdings" w:hAnsi="Wingdings"/>
    </w:rPr>
  </w:style>
  <w:style w:type="character" w:customStyle="1" w:styleId="WW-WW8Num2z41">
    <w:name w:val="WW-WW8Num2z41"/>
    <w:rsid w:val="003F5144"/>
    <w:rPr>
      <w:rFonts w:ascii="Courier New" w:hAnsi="Courier New" w:cs="Courier New"/>
    </w:rPr>
  </w:style>
  <w:style w:type="character" w:customStyle="1" w:styleId="WW-WW8Num3z01">
    <w:name w:val="WW-WW8Num3z01"/>
    <w:rsid w:val="003F5144"/>
    <w:rPr>
      <w:rFonts w:ascii="Times New Roman" w:hAnsi="Times New Roman" w:cs="Times New Roman"/>
    </w:rPr>
  </w:style>
  <w:style w:type="character" w:customStyle="1" w:styleId="WW-WW8Num5z01">
    <w:name w:val="WW-WW8Num5z01"/>
    <w:rsid w:val="003F5144"/>
    <w:rPr>
      <w:rFonts w:ascii="Symbol" w:hAnsi="Symbol"/>
    </w:rPr>
  </w:style>
  <w:style w:type="character" w:customStyle="1" w:styleId="WW-WW8Num6z01">
    <w:name w:val="WW-WW8Num6z01"/>
    <w:rsid w:val="003F5144"/>
    <w:rPr>
      <w:rFonts w:ascii="Symbol" w:hAnsi="Symbol"/>
      <w:color w:val="FF0000"/>
    </w:rPr>
  </w:style>
  <w:style w:type="character" w:customStyle="1" w:styleId="WW-WW8Num7z01">
    <w:name w:val="WW-WW8Num7z01"/>
    <w:rsid w:val="003F5144"/>
    <w:rPr>
      <w:rFonts w:ascii="Arial" w:hAnsi="Arial" w:cs="Arial"/>
    </w:rPr>
  </w:style>
  <w:style w:type="character" w:customStyle="1" w:styleId="WW-WW8Num9z01">
    <w:name w:val="WW-WW8Num9z01"/>
    <w:rsid w:val="003F5144"/>
    <w:rPr>
      <w:rFonts w:ascii="Symbol" w:hAnsi="Symbol"/>
      <w:color w:val="FF0000"/>
    </w:rPr>
  </w:style>
  <w:style w:type="character" w:customStyle="1" w:styleId="WW-WW8Num10z01">
    <w:name w:val="WW-WW8Num10z01"/>
    <w:rsid w:val="003F5144"/>
    <w:rPr>
      <w:rFonts w:ascii="Arial" w:hAnsi="Arial"/>
    </w:rPr>
  </w:style>
  <w:style w:type="character" w:customStyle="1" w:styleId="WW-WW8Num11z01">
    <w:name w:val="WW-WW8Num11z01"/>
    <w:rsid w:val="003F5144"/>
    <w:rPr>
      <w:rFonts w:ascii="Arial" w:hAnsi="Arial"/>
    </w:rPr>
  </w:style>
  <w:style w:type="character" w:customStyle="1" w:styleId="WW-WW8Num12z01">
    <w:name w:val="WW-WW8Num12z01"/>
    <w:rsid w:val="003F5144"/>
    <w:rPr>
      <w:rFonts w:ascii="Symbol" w:hAnsi="Symbol"/>
    </w:rPr>
  </w:style>
  <w:style w:type="character" w:customStyle="1" w:styleId="WW-WW8Num13z01">
    <w:name w:val="WW-WW8Num13z01"/>
    <w:rsid w:val="003F5144"/>
    <w:rPr>
      <w:rFonts w:ascii="Symbol" w:hAnsi="Symbol"/>
      <w:color w:val="FF0000"/>
    </w:rPr>
  </w:style>
  <w:style w:type="character" w:customStyle="1" w:styleId="WW-WW8Num14z01">
    <w:name w:val="WW-WW8Num14z01"/>
    <w:rsid w:val="003F5144"/>
    <w:rPr>
      <w:rFonts w:ascii="Arial" w:hAnsi="Arial"/>
    </w:rPr>
  </w:style>
  <w:style w:type="character" w:customStyle="1" w:styleId="WW-WW8Num15z01">
    <w:name w:val="WW-WW8Num15z0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">
    <w:name w:val="WW-WW8Num15z11"/>
    <w:rsid w:val="003F5144"/>
    <w:rPr>
      <w:rFonts w:ascii="Arial" w:hAnsi="Arial"/>
      <w:sz w:val="26"/>
      <w:szCs w:val="26"/>
    </w:rPr>
  </w:style>
  <w:style w:type="character" w:customStyle="1" w:styleId="WW-WW8Num15z21">
    <w:name w:val="WW-WW8Num15z21"/>
    <w:rsid w:val="003F5144"/>
    <w:rPr>
      <w:rFonts w:ascii="Arial" w:hAnsi="Arial"/>
    </w:rPr>
  </w:style>
  <w:style w:type="character" w:customStyle="1" w:styleId="WW-Absatz-Standardschriftart11">
    <w:name w:val="WW-Absatz-Standardschriftart11"/>
    <w:rsid w:val="003F5144"/>
  </w:style>
  <w:style w:type="character" w:customStyle="1" w:styleId="WW-WW8Num1z011">
    <w:name w:val="WW-WW8Num1z0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">
    <w:name w:val="WW-WW8Num2z011"/>
    <w:rsid w:val="003F5144"/>
    <w:rPr>
      <w:rFonts w:ascii="Symbol" w:hAnsi="Symbol"/>
    </w:rPr>
  </w:style>
  <w:style w:type="character" w:customStyle="1" w:styleId="WW-WW8Num2z211">
    <w:name w:val="WW-WW8Num2z211"/>
    <w:rsid w:val="003F5144"/>
    <w:rPr>
      <w:rFonts w:ascii="Wingdings" w:hAnsi="Wingdings"/>
    </w:rPr>
  </w:style>
  <w:style w:type="character" w:customStyle="1" w:styleId="WW-WW8Num2z411">
    <w:name w:val="WW-WW8Num2z411"/>
    <w:rsid w:val="003F5144"/>
    <w:rPr>
      <w:rFonts w:ascii="Courier New" w:hAnsi="Courier New" w:cs="Courier New"/>
    </w:rPr>
  </w:style>
  <w:style w:type="character" w:customStyle="1" w:styleId="WW-WW8Num3z011">
    <w:name w:val="WW-WW8Num3z011"/>
    <w:rsid w:val="003F5144"/>
    <w:rPr>
      <w:rFonts w:ascii="Times New Roman" w:hAnsi="Times New Roman" w:cs="Times New Roman"/>
    </w:rPr>
  </w:style>
  <w:style w:type="character" w:customStyle="1" w:styleId="WW-WW8Num5z011">
    <w:name w:val="WW-WW8Num5z011"/>
    <w:rsid w:val="003F5144"/>
    <w:rPr>
      <w:rFonts w:ascii="Symbol" w:hAnsi="Symbol"/>
    </w:rPr>
  </w:style>
  <w:style w:type="character" w:customStyle="1" w:styleId="WW-WW8Num6z011">
    <w:name w:val="WW-WW8Num6z011"/>
    <w:rsid w:val="003F5144"/>
    <w:rPr>
      <w:rFonts w:ascii="Symbol" w:hAnsi="Symbol"/>
      <w:color w:val="FF0000"/>
    </w:rPr>
  </w:style>
  <w:style w:type="character" w:customStyle="1" w:styleId="WW-WW8Num7z011">
    <w:name w:val="WW-WW8Num7z011"/>
    <w:rsid w:val="003F5144"/>
    <w:rPr>
      <w:rFonts w:ascii="Arial" w:hAnsi="Arial" w:cs="Arial"/>
    </w:rPr>
  </w:style>
  <w:style w:type="character" w:customStyle="1" w:styleId="WW-WW8Num9z011">
    <w:name w:val="WW-WW8Num9z011"/>
    <w:rsid w:val="003F5144"/>
    <w:rPr>
      <w:rFonts w:ascii="Symbol" w:hAnsi="Symbol"/>
      <w:color w:val="FF0000"/>
    </w:rPr>
  </w:style>
  <w:style w:type="character" w:customStyle="1" w:styleId="WW-WW8Num10z011">
    <w:name w:val="WW-WW8Num10z011"/>
    <w:rsid w:val="003F5144"/>
    <w:rPr>
      <w:rFonts w:ascii="Arial" w:hAnsi="Arial"/>
    </w:rPr>
  </w:style>
  <w:style w:type="character" w:customStyle="1" w:styleId="WW-WW8Num11z011">
    <w:name w:val="WW-WW8Num11z011"/>
    <w:rsid w:val="003F5144"/>
    <w:rPr>
      <w:rFonts w:ascii="Arial" w:hAnsi="Arial"/>
    </w:rPr>
  </w:style>
  <w:style w:type="character" w:customStyle="1" w:styleId="WW-WW8Num12z011">
    <w:name w:val="WW-WW8Num12z011"/>
    <w:rsid w:val="003F5144"/>
    <w:rPr>
      <w:rFonts w:ascii="Symbol" w:hAnsi="Symbol"/>
    </w:rPr>
  </w:style>
  <w:style w:type="character" w:customStyle="1" w:styleId="WW-WW8Num13z011">
    <w:name w:val="WW-WW8Num13z011"/>
    <w:rsid w:val="003F5144"/>
    <w:rPr>
      <w:rFonts w:ascii="Symbol" w:hAnsi="Symbol"/>
      <w:color w:val="FF0000"/>
    </w:rPr>
  </w:style>
  <w:style w:type="character" w:customStyle="1" w:styleId="WW-WW8Num14z011">
    <w:name w:val="WW-WW8Num14z011"/>
    <w:rsid w:val="003F5144"/>
    <w:rPr>
      <w:rFonts w:ascii="Arial" w:hAnsi="Arial"/>
    </w:rPr>
  </w:style>
  <w:style w:type="character" w:customStyle="1" w:styleId="WW-WW8Num15z011">
    <w:name w:val="WW-WW8Num15z0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">
    <w:name w:val="WW-WW8Num15z111"/>
    <w:rsid w:val="003F5144"/>
    <w:rPr>
      <w:rFonts w:ascii="Arial" w:hAnsi="Arial"/>
      <w:sz w:val="26"/>
      <w:szCs w:val="26"/>
    </w:rPr>
  </w:style>
  <w:style w:type="character" w:customStyle="1" w:styleId="WW-WW8Num15z211">
    <w:name w:val="WW-WW8Num15z211"/>
    <w:rsid w:val="003F5144"/>
    <w:rPr>
      <w:rFonts w:ascii="Arial" w:hAnsi="Arial"/>
    </w:rPr>
  </w:style>
  <w:style w:type="character" w:customStyle="1" w:styleId="WW-Absatz-Standardschriftart111">
    <w:name w:val="WW-Absatz-Standardschriftart111"/>
    <w:rsid w:val="003F5144"/>
  </w:style>
  <w:style w:type="character" w:customStyle="1" w:styleId="WW-WW8Num1z0111">
    <w:name w:val="WW-WW8Num1z0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">
    <w:name w:val="WW-WW8Num2z0111"/>
    <w:rsid w:val="003F5144"/>
    <w:rPr>
      <w:rFonts w:ascii="Symbol" w:hAnsi="Symbol"/>
    </w:rPr>
  </w:style>
  <w:style w:type="character" w:customStyle="1" w:styleId="WW-WW8Num2z2111">
    <w:name w:val="WW-WW8Num2z2111"/>
    <w:rsid w:val="003F5144"/>
    <w:rPr>
      <w:rFonts w:ascii="Wingdings" w:hAnsi="Wingdings"/>
    </w:rPr>
  </w:style>
  <w:style w:type="character" w:customStyle="1" w:styleId="WW-WW8Num2z4111">
    <w:name w:val="WW-WW8Num2z4111"/>
    <w:rsid w:val="003F5144"/>
    <w:rPr>
      <w:rFonts w:ascii="Courier New" w:hAnsi="Courier New" w:cs="Courier New"/>
    </w:rPr>
  </w:style>
  <w:style w:type="character" w:customStyle="1" w:styleId="WW-WW8Num3z0111">
    <w:name w:val="WW-WW8Num3z0111"/>
    <w:rsid w:val="003F5144"/>
    <w:rPr>
      <w:rFonts w:ascii="Times New Roman" w:hAnsi="Times New Roman" w:cs="Times New Roman"/>
    </w:rPr>
  </w:style>
  <w:style w:type="character" w:customStyle="1" w:styleId="WW-WW8Num5z0111">
    <w:name w:val="WW-WW8Num5z0111"/>
    <w:rsid w:val="003F5144"/>
    <w:rPr>
      <w:rFonts w:ascii="Symbol" w:hAnsi="Symbol"/>
    </w:rPr>
  </w:style>
  <w:style w:type="character" w:customStyle="1" w:styleId="WW-WW8Num6z0111">
    <w:name w:val="WW-WW8Num6z0111"/>
    <w:rsid w:val="003F5144"/>
    <w:rPr>
      <w:rFonts w:ascii="Symbol" w:hAnsi="Symbol"/>
      <w:color w:val="FF0000"/>
    </w:rPr>
  </w:style>
  <w:style w:type="character" w:customStyle="1" w:styleId="WW-WW8Num7z0111">
    <w:name w:val="WW-WW8Num7z0111"/>
    <w:rsid w:val="003F5144"/>
    <w:rPr>
      <w:rFonts w:ascii="Arial" w:hAnsi="Arial" w:cs="Arial"/>
    </w:rPr>
  </w:style>
  <w:style w:type="character" w:customStyle="1" w:styleId="WW-WW8Num9z0111">
    <w:name w:val="WW-WW8Num9z0111"/>
    <w:rsid w:val="003F5144"/>
    <w:rPr>
      <w:rFonts w:ascii="Symbol" w:hAnsi="Symbol"/>
      <w:color w:val="FF0000"/>
    </w:rPr>
  </w:style>
  <w:style w:type="character" w:customStyle="1" w:styleId="WW-WW8Num10z0111">
    <w:name w:val="WW-WW8Num10z0111"/>
    <w:rsid w:val="003F5144"/>
    <w:rPr>
      <w:rFonts w:ascii="Arial" w:hAnsi="Arial"/>
    </w:rPr>
  </w:style>
  <w:style w:type="character" w:customStyle="1" w:styleId="WW-WW8Num11z0111">
    <w:name w:val="WW-WW8Num11z0111"/>
    <w:rsid w:val="003F5144"/>
    <w:rPr>
      <w:rFonts w:ascii="Arial" w:hAnsi="Arial"/>
    </w:rPr>
  </w:style>
  <w:style w:type="character" w:customStyle="1" w:styleId="WW-WW8Num12z0111">
    <w:name w:val="WW-WW8Num12z0111"/>
    <w:rsid w:val="003F5144"/>
    <w:rPr>
      <w:rFonts w:ascii="Symbol" w:hAnsi="Symbol"/>
    </w:rPr>
  </w:style>
  <w:style w:type="character" w:customStyle="1" w:styleId="WW-WW8Num13z0111">
    <w:name w:val="WW-WW8Num13z0111"/>
    <w:rsid w:val="003F5144"/>
    <w:rPr>
      <w:rFonts w:ascii="Symbol" w:hAnsi="Symbol"/>
      <w:color w:val="FF0000"/>
    </w:rPr>
  </w:style>
  <w:style w:type="character" w:customStyle="1" w:styleId="WW-WW8Num14z0111">
    <w:name w:val="WW-WW8Num14z0111"/>
    <w:rsid w:val="003F5144"/>
    <w:rPr>
      <w:rFonts w:ascii="Arial" w:hAnsi="Arial"/>
    </w:rPr>
  </w:style>
  <w:style w:type="character" w:customStyle="1" w:styleId="WW-WW8Num15z0111">
    <w:name w:val="WW-WW8Num15z0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">
    <w:name w:val="WW-WW8Num15z1111"/>
    <w:rsid w:val="003F5144"/>
    <w:rPr>
      <w:rFonts w:ascii="Arial" w:hAnsi="Arial"/>
      <w:sz w:val="26"/>
      <w:szCs w:val="26"/>
    </w:rPr>
  </w:style>
  <w:style w:type="character" w:customStyle="1" w:styleId="WW-WW8Num15z2111">
    <w:name w:val="WW-WW8Num15z2111"/>
    <w:rsid w:val="003F5144"/>
    <w:rPr>
      <w:rFonts w:ascii="Arial" w:hAnsi="Arial"/>
    </w:rPr>
  </w:style>
  <w:style w:type="character" w:customStyle="1" w:styleId="WW-Absatz-Standardschriftart1111">
    <w:name w:val="WW-Absatz-Standardschriftart1111"/>
    <w:rsid w:val="003F5144"/>
  </w:style>
  <w:style w:type="character" w:customStyle="1" w:styleId="WW-WW8Num1z01111">
    <w:name w:val="WW-WW8Num1z0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">
    <w:name w:val="WW-WW8Num2z01111"/>
    <w:rsid w:val="003F5144"/>
    <w:rPr>
      <w:rFonts w:ascii="Symbol" w:hAnsi="Symbol"/>
    </w:rPr>
  </w:style>
  <w:style w:type="character" w:customStyle="1" w:styleId="WW-WW8Num2z21111">
    <w:name w:val="WW-WW8Num2z21111"/>
    <w:rsid w:val="003F5144"/>
    <w:rPr>
      <w:rFonts w:ascii="Wingdings" w:hAnsi="Wingdings"/>
    </w:rPr>
  </w:style>
  <w:style w:type="character" w:customStyle="1" w:styleId="WW-WW8Num2z41111">
    <w:name w:val="WW-WW8Num2z41111"/>
    <w:rsid w:val="003F5144"/>
    <w:rPr>
      <w:rFonts w:ascii="Courier New" w:hAnsi="Courier New" w:cs="Courier New"/>
    </w:rPr>
  </w:style>
  <w:style w:type="character" w:customStyle="1" w:styleId="WW-WW8Num3z01111">
    <w:name w:val="WW-WW8Num3z01111"/>
    <w:rsid w:val="003F5144"/>
    <w:rPr>
      <w:rFonts w:ascii="Times New Roman" w:hAnsi="Times New Roman" w:cs="Times New Roman"/>
    </w:rPr>
  </w:style>
  <w:style w:type="character" w:customStyle="1" w:styleId="WW-WW8Num5z01111">
    <w:name w:val="WW-WW8Num5z01111"/>
    <w:rsid w:val="003F5144"/>
    <w:rPr>
      <w:rFonts w:ascii="Symbol" w:hAnsi="Symbol"/>
    </w:rPr>
  </w:style>
  <w:style w:type="character" w:customStyle="1" w:styleId="WW-WW8Num6z01111">
    <w:name w:val="WW-WW8Num6z01111"/>
    <w:rsid w:val="003F5144"/>
    <w:rPr>
      <w:rFonts w:ascii="Symbol" w:hAnsi="Symbol"/>
      <w:color w:val="FF0000"/>
    </w:rPr>
  </w:style>
  <w:style w:type="character" w:customStyle="1" w:styleId="WW-WW8Num7z01111">
    <w:name w:val="WW-WW8Num7z01111"/>
    <w:rsid w:val="003F5144"/>
    <w:rPr>
      <w:rFonts w:ascii="Arial" w:hAnsi="Arial" w:cs="Arial"/>
    </w:rPr>
  </w:style>
  <w:style w:type="character" w:customStyle="1" w:styleId="WW-WW8Num9z01111">
    <w:name w:val="WW-WW8Num9z01111"/>
    <w:rsid w:val="003F5144"/>
    <w:rPr>
      <w:rFonts w:ascii="Symbol" w:hAnsi="Symbol"/>
      <w:color w:val="FF0000"/>
    </w:rPr>
  </w:style>
  <w:style w:type="character" w:customStyle="1" w:styleId="WW-WW8Num10z01111">
    <w:name w:val="WW-WW8Num10z01111"/>
    <w:rsid w:val="003F5144"/>
    <w:rPr>
      <w:rFonts w:ascii="Arial" w:hAnsi="Arial"/>
    </w:rPr>
  </w:style>
  <w:style w:type="character" w:customStyle="1" w:styleId="WW-WW8Num11z01111">
    <w:name w:val="WW-WW8Num11z01111"/>
    <w:rsid w:val="003F5144"/>
    <w:rPr>
      <w:rFonts w:ascii="Arial" w:hAnsi="Arial"/>
    </w:rPr>
  </w:style>
  <w:style w:type="character" w:customStyle="1" w:styleId="WW-WW8Num12z01111">
    <w:name w:val="WW-WW8Num12z01111"/>
    <w:rsid w:val="003F5144"/>
    <w:rPr>
      <w:rFonts w:ascii="Symbol" w:hAnsi="Symbol"/>
    </w:rPr>
  </w:style>
  <w:style w:type="character" w:customStyle="1" w:styleId="WW-WW8Num13z01111">
    <w:name w:val="WW-WW8Num13z01111"/>
    <w:rsid w:val="003F5144"/>
    <w:rPr>
      <w:rFonts w:ascii="Symbol" w:hAnsi="Symbol"/>
      <w:color w:val="FF0000"/>
    </w:rPr>
  </w:style>
  <w:style w:type="character" w:customStyle="1" w:styleId="WW-WW8Num14z01111">
    <w:name w:val="WW-WW8Num14z01111"/>
    <w:rsid w:val="003F5144"/>
    <w:rPr>
      <w:rFonts w:ascii="Arial" w:hAnsi="Arial"/>
    </w:rPr>
  </w:style>
  <w:style w:type="character" w:customStyle="1" w:styleId="WW-WW8Num15z01111">
    <w:name w:val="WW-WW8Num15z0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">
    <w:name w:val="WW-WW8Num15z11111"/>
    <w:rsid w:val="003F5144"/>
    <w:rPr>
      <w:rFonts w:ascii="Arial" w:hAnsi="Arial"/>
      <w:sz w:val="26"/>
      <w:szCs w:val="26"/>
    </w:rPr>
  </w:style>
  <w:style w:type="character" w:customStyle="1" w:styleId="WW-WW8Num15z21111">
    <w:name w:val="WW-WW8Num15z21111"/>
    <w:rsid w:val="003F5144"/>
    <w:rPr>
      <w:rFonts w:ascii="Arial" w:hAnsi="Arial"/>
    </w:rPr>
  </w:style>
  <w:style w:type="character" w:customStyle="1" w:styleId="WW-Absatz-Standardschriftart11111">
    <w:name w:val="WW-Absatz-Standardschriftart11111"/>
    <w:rsid w:val="003F5144"/>
  </w:style>
  <w:style w:type="character" w:customStyle="1" w:styleId="WW-WW8Num1z011111">
    <w:name w:val="WW-WW8Num1z0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">
    <w:name w:val="WW-WW8Num2z011111"/>
    <w:rsid w:val="003F5144"/>
    <w:rPr>
      <w:rFonts w:ascii="Symbol" w:hAnsi="Symbol"/>
    </w:rPr>
  </w:style>
  <w:style w:type="character" w:customStyle="1" w:styleId="WW-WW8Num2z211111">
    <w:name w:val="WW-WW8Num2z211111"/>
    <w:rsid w:val="003F5144"/>
    <w:rPr>
      <w:rFonts w:ascii="Wingdings" w:hAnsi="Wingdings"/>
    </w:rPr>
  </w:style>
  <w:style w:type="character" w:customStyle="1" w:styleId="WW-WW8Num2z411111">
    <w:name w:val="WW-WW8Num2z411111"/>
    <w:rsid w:val="003F5144"/>
    <w:rPr>
      <w:rFonts w:ascii="Courier New" w:hAnsi="Courier New" w:cs="Courier New"/>
    </w:rPr>
  </w:style>
  <w:style w:type="character" w:customStyle="1" w:styleId="WW-WW8Num3z011111">
    <w:name w:val="WW-WW8Num3z011111"/>
    <w:rsid w:val="003F5144"/>
    <w:rPr>
      <w:rFonts w:ascii="Times New Roman" w:hAnsi="Times New Roman" w:cs="Times New Roman"/>
    </w:rPr>
  </w:style>
  <w:style w:type="character" w:customStyle="1" w:styleId="WW-WW8Num5z011111">
    <w:name w:val="WW-WW8Num5z011111"/>
    <w:rsid w:val="003F5144"/>
    <w:rPr>
      <w:rFonts w:ascii="Symbol" w:hAnsi="Symbol"/>
    </w:rPr>
  </w:style>
  <w:style w:type="character" w:customStyle="1" w:styleId="WW-WW8Num6z011111">
    <w:name w:val="WW-WW8Num6z011111"/>
    <w:rsid w:val="003F5144"/>
    <w:rPr>
      <w:rFonts w:ascii="Symbol" w:hAnsi="Symbol"/>
      <w:color w:val="FF0000"/>
    </w:rPr>
  </w:style>
  <w:style w:type="character" w:customStyle="1" w:styleId="WW-WW8Num7z011111">
    <w:name w:val="WW-WW8Num7z011111"/>
    <w:rsid w:val="003F5144"/>
    <w:rPr>
      <w:rFonts w:ascii="Arial" w:hAnsi="Arial" w:cs="Arial"/>
    </w:rPr>
  </w:style>
  <w:style w:type="character" w:customStyle="1" w:styleId="WW-WW8Num9z011111">
    <w:name w:val="WW-WW8Num9z011111"/>
    <w:rsid w:val="003F5144"/>
    <w:rPr>
      <w:rFonts w:ascii="Symbol" w:hAnsi="Symbol"/>
      <w:color w:val="FF0000"/>
    </w:rPr>
  </w:style>
  <w:style w:type="character" w:customStyle="1" w:styleId="WW-WW8Num10z011111">
    <w:name w:val="WW-WW8Num10z011111"/>
    <w:rsid w:val="003F5144"/>
    <w:rPr>
      <w:rFonts w:ascii="Arial" w:hAnsi="Arial"/>
    </w:rPr>
  </w:style>
  <w:style w:type="character" w:customStyle="1" w:styleId="WW-WW8Num11z011111">
    <w:name w:val="WW-WW8Num11z011111"/>
    <w:rsid w:val="003F5144"/>
    <w:rPr>
      <w:rFonts w:ascii="Arial" w:hAnsi="Arial"/>
    </w:rPr>
  </w:style>
  <w:style w:type="character" w:customStyle="1" w:styleId="WW-WW8Num12z011111">
    <w:name w:val="WW-WW8Num12z011111"/>
    <w:rsid w:val="003F5144"/>
    <w:rPr>
      <w:rFonts w:ascii="Symbol" w:hAnsi="Symbol"/>
    </w:rPr>
  </w:style>
  <w:style w:type="character" w:customStyle="1" w:styleId="WW-WW8Num13z011111">
    <w:name w:val="WW-WW8Num13z011111"/>
    <w:rsid w:val="003F5144"/>
    <w:rPr>
      <w:rFonts w:ascii="Symbol" w:hAnsi="Symbol"/>
      <w:color w:val="FF0000"/>
    </w:rPr>
  </w:style>
  <w:style w:type="character" w:customStyle="1" w:styleId="WW-WW8Num14z011111">
    <w:name w:val="WW-WW8Num14z011111"/>
    <w:rsid w:val="003F5144"/>
    <w:rPr>
      <w:rFonts w:ascii="Arial" w:hAnsi="Arial"/>
    </w:rPr>
  </w:style>
  <w:style w:type="character" w:customStyle="1" w:styleId="WW-WW8Num15z011111">
    <w:name w:val="WW-WW8Num15z0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">
    <w:name w:val="WW-WW8Num15z111111"/>
    <w:rsid w:val="003F5144"/>
    <w:rPr>
      <w:rFonts w:ascii="Arial" w:hAnsi="Arial"/>
      <w:sz w:val="26"/>
      <w:szCs w:val="26"/>
    </w:rPr>
  </w:style>
  <w:style w:type="character" w:customStyle="1" w:styleId="WW-WW8Num15z211111">
    <w:name w:val="WW-WW8Num15z211111"/>
    <w:rsid w:val="003F5144"/>
    <w:rPr>
      <w:rFonts w:ascii="Arial" w:hAnsi="Arial"/>
    </w:rPr>
  </w:style>
  <w:style w:type="character" w:customStyle="1" w:styleId="WW-Absatz-Standardschriftart111111">
    <w:name w:val="WW-Absatz-Standardschriftart111111"/>
    <w:rsid w:val="003F5144"/>
  </w:style>
  <w:style w:type="character" w:customStyle="1" w:styleId="WW-WW8Num1z0111111">
    <w:name w:val="WW-WW8Num1z0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">
    <w:name w:val="WW-WW8Num2z0111111"/>
    <w:rsid w:val="003F5144"/>
    <w:rPr>
      <w:rFonts w:ascii="Symbol" w:hAnsi="Symbol"/>
    </w:rPr>
  </w:style>
  <w:style w:type="character" w:customStyle="1" w:styleId="WW-WW8Num2z2111111">
    <w:name w:val="WW-WW8Num2z2111111"/>
    <w:rsid w:val="003F5144"/>
    <w:rPr>
      <w:rFonts w:ascii="Wingdings" w:hAnsi="Wingdings"/>
    </w:rPr>
  </w:style>
  <w:style w:type="character" w:customStyle="1" w:styleId="WW-WW8Num2z4111111">
    <w:name w:val="WW-WW8Num2z4111111"/>
    <w:rsid w:val="003F5144"/>
    <w:rPr>
      <w:rFonts w:ascii="Courier New" w:hAnsi="Courier New" w:cs="Courier New"/>
    </w:rPr>
  </w:style>
  <w:style w:type="character" w:customStyle="1" w:styleId="WW-WW8Num3z0111111">
    <w:name w:val="WW-WW8Num3z0111111"/>
    <w:rsid w:val="003F5144"/>
    <w:rPr>
      <w:rFonts w:ascii="Times New Roman" w:hAnsi="Times New Roman" w:cs="Times New Roman"/>
    </w:rPr>
  </w:style>
  <w:style w:type="character" w:customStyle="1" w:styleId="WW-WW8Num5z0111111">
    <w:name w:val="WW-WW8Num5z0111111"/>
    <w:rsid w:val="003F5144"/>
    <w:rPr>
      <w:rFonts w:ascii="Symbol" w:hAnsi="Symbol"/>
    </w:rPr>
  </w:style>
  <w:style w:type="character" w:customStyle="1" w:styleId="WW-WW8Num6z0111111">
    <w:name w:val="WW-WW8Num6z0111111"/>
    <w:rsid w:val="003F5144"/>
    <w:rPr>
      <w:rFonts w:ascii="Symbol" w:hAnsi="Symbol"/>
      <w:color w:val="FF0000"/>
    </w:rPr>
  </w:style>
  <w:style w:type="character" w:customStyle="1" w:styleId="WW-WW8Num7z0111111">
    <w:name w:val="WW-WW8Num7z0111111"/>
    <w:rsid w:val="003F5144"/>
    <w:rPr>
      <w:rFonts w:ascii="Arial" w:hAnsi="Arial" w:cs="Arial"/>
    </w:rPr>
  </w:style>
  <w:style w:type="character" w:customStyle="1" w:styleId="WW-WW8Num9z0111111">
    <w:name w:val="WW-WW8Num9z0111111"/>
    <w:rsid w:val="003F5144"/>
    <w:rPr>
      <w:rFonts w:ascii="Symbol" w:hAnsi="Symbol"/>
      <w:color w:val="FF0000"/>
    </w:rPr>
  </w:style>
  <w:style w:type="character" w:customStyle="1" w:styleId="WW-WW8Num10z0111111">
    <w:name w:val="WW-WW8Num10z0111111"/>
    <w:rsid w:val="003F5144"/>
    <w:rPr>
      <w:rFonts w:ascii="Arial" w:hAnsi="Arial"/>
    </w:rPr>
  </w:style>
  <w:style w:type="character" w:customStyle="1" w:styleId="WW-WW8Num11z0111111">
    <w:name w:val="WW-WW8Num11z0111111"/>
    <w:rsid w:val="003F5144"/>
    <w:rPr>
      <w:rFonts w:ascii="Arial" w:hAnsi="Arial"/>
    </w:rPr>
  </w:style>
  <w:style w:type="character" w:customStyle="1" w:styleId="WW-WW8Num12z0111111">
    <w:name w:val="WW-WW8Num12z0111111"/>
    <w:rsid w:val="003F5144"/>
    <w:rPr>
      <w:rFonts w:ascii="Symbol" w:hAnsi="Symbol"/>
    </w:rPr>
  </w:style>
  <w:style w:type="character" w:customStyle="1" w:styleId="WW-WW8Num13z0111111">
    <w:name w:val="WW-WW8Num13z0111111"/>
    <w:rsid w:val="003F5144"/>
    <w:rPr>
      <w:rFonts w:ascii="Symbol" w:hAnsi="Symbol"/>
      <w:color w:val="FF0000"/>
    </w:rPr>
  </w:style>
  <w:style w:type="character" w:customStyle="1" w:styleId="WW-WW8Num14z0111111">
    <w:name w:val="WW-WW8Num14z0111111"/>
    <w:rsid w:val="003F5144"/>
    <w:rPr>
      <w:rFonts w:ascii="Arial" w:hAnsi="Arial"/>
    </w:rPr>
  </w:style>
  <w:style w:type="character" w:customStyle="1" w:styleId="WW-WW8Num15z0111111">
    <w:name w:val="WW-WW8Num15z0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">
    <w:name w:val="WW-WW8Num15z1111111"/>
    <w:rsid w:val="003F5144"/>
    <w:rPr>
      <w:rFonts w:ascii="Arial" w:hAnsi="Arial"/>
      <w:sz w:val="26"/>
      <w:szCs w:val="26"/>
    </w:rPr>
  </w:style>
  <w:style w:type="character" w:customStyle="1" w:styleId="WW-WW8Num15z2111111">
    <w:name w:val="WW-WW8Num15z2111111"/>
    <w:rsid w:val="003F5144"/>
    <w:rPr>
      <w:rFonts w:ascii="Arial" w:hAnsi="Arial"/>
    </w:rPr>
  </w:style>
  <w:style w:type="character" w:customStyle="1" w:styleId="WW-Absatz-Standardschriftart1111111">
    <w:name w:val="WW-Absatz-Standardschriftart1111111"/>
    <w:rsid w:val="003F5144"/>
  </w:style>
  <w:style w:type="character" w:customStyle="1" w:styleId="WW-WW8Num1z01111111">
    <w:name w:val="WW-WW8Num1z0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">
    <w:name w:val="WW-WW8Num2z01111111"/>
    <w:rsid w:val="003F5144"/>
    <w:rPr>
      <w:rFonts w:ascii="Symbol" w:hAnsi="Symbol"/>
    </w:rPr>
  </w:style>
  <w:style w:type="character" w:customStyle="1" w:styleId="WW-WW8Num2z21111111">
    <w:name w:val="WW-WW8Num2z21111111"/>
    <w:rsid w:val="003F5144"/>
    <w:rPr>
      <w:rFonts w:ascii="Wingdings" w:hAnsi="Wingdings"/>
    </w:rPr>
  </w:style>
  <w:style w:type="character" w:customStyle="1" w:styleId="WW-WW8Num2z41111111">
    <w:name w:val="WW-WW8Num2z41111111"/>
    <w:rsid w:val="003F5144"/>
    <w:rPr>
      <w:rFonts w:ascii="Courier New" w:hAnsi="Courier New" w:cs="Courier New"/>
    </w:rPr>
  </w:style>
  <w:style w:type="character" w:customStyle="1" w:styleId="WW-WW8Num3z01111111">
    <w:name w:val="WW-WW8Num3z01111111"/>
    <w:rsid w:val="003F5144"/>
    <w:rPr>
      <w:rFonts w:ascii="Times New Roman" w:hAnsi="Times New Roman" w:cs="Times New Roman"/>
    </w:rPr>
  </w:style>
  <w:style w:type="character" w:customStyle="1" w:styleId="WW-WW8Num5z01111111">
    <w:name w:val="WW-WW8Num5z01111111"/>
    <w:rsid w:val="003F5144"/>
    <w:rPr>
      <w:rFonts w:ascii="Symbol" w:hAnsi="Symbol"/>
    </w:rPr>
  </w:style>
  <w:style w:type="character" w:customStyle="1" w:styleId="WW-WW8Num6z01111111">
    <w:name w:val="WW-WW8Num6z01111111"/>
    <w:rsid w:val="003F5144"/>
    <w:rPr>
      <w:rFonts w:ascii="Symbol" w:hAnsi="Symbol"/>
      <w:color w:val="FF0000"/>
    </w:rPr>
  </w:style>
  <w:style w:type="character" w:customStyle="1" w:styleId="WW-WW8Num7z01111111">
    <w:name w:val="WW-WW8Num7z01111111"/>
    <w:rsid w:val="003F5144"/>
    <w:rPr>
      <w:rFonts w:ascii="Arial" w:hAnsi="Arial" w:cs="Arial"/>
    </w:rPr>
  </w:style>
  <w:style w:type="character" w:customStyle="1" w:styleId="WW-WW8Num9z01111111">
    <w:name w:val="WW-WW8Num9z01111111"/>
    <w:rsid w:val="003F5144"/>
    <w:rPr>
      <w:rFonts w:ascii="Symbol" w:hAnsi="Symbol"/>
      <w:color w:val="FF0000"/>
    </w:rPr>
  </w:style>
  <w:style w:type="character" w:customStyle="1" w:styleId="WW-WW8Num10z01111111">
    <w:name w:val="WW-WW8Num10z01111111"/>
    <w:rsid w:val="003F5144"/>
    <w:rPr>
      <w:rFonts w:ascii="Arial" w:hAnsi="Arial"/>
    </w:rPr>
  </w:style>
  <w:style w:type="character" w:customStyle="1" w:styleId="WW-WW8Num11z01111111">
    <w:name w:val="WW-WW8Num11z01111111"/>
    <w:rsid w:val="003F5144"/>
    <w:rPr>
      <w:rFonts w:ascii="Arial" w:hAnsi="Arial"/>
    </w:rPr>
  </w:style>
  <w:style w:type="character" w:customStyle="1" w:styleId="WW-WW8Num12z01111111">
    <w:name w:val="WW-WW8Num12z01111111"/>
    <w:rsid w:val="003F5144"/>
    <w:rPr>
      <w:rFonts w:ascii="Symbol" w:hAnsi="Symbol"/>
    </w:rPr>
  </w:style>
  <w:style w:type="character" w:customStyle="1" w:styleId="WW-WW8Num13z01111111">
    <w:name w:val="WW-WW8Num13z01111111"/>
    <w:rsid w:val="003F5144"/>
    <w:rPr>
      <w:rFonts w:ascii="Symbol" w:hAnsi="Symbol"/>
      <w:color w:val="FF0000"/>
    </w:rPr>
  </w:style>
  <w:style w:type="character" w:customStyle="1" w:styleId="WW-WW8Num14z01111111">
    <w:name w:val="WW-WW8Num14z01111111"/>
    <w:rsid w:val="003F5144"/>
    <w:rPr>
      <w:rFonts w:ascii="Arial" w:hAnsi="Arial"/>
    </w:rPr>
  </w:style>
  <w:style w:type="character" w:customStyle="1" w:styleId="WW-WW8Num15z01111111">
    <w:name w:val="WW-WW8Num15z0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">
    <w:name w:val="WW-WW8Num15z11111111"/>
    <w:rsid w:val="003F5144"/>
    <w:rPr>
      <w:rFonts w:ascii="Arial" w:hAnsi="Arial"/>
      <w:sz w:val="26"/>
      <w:szCs w:val="26"/>
    </w:rPr>
  </w:style>
  <w:style w:type="character" w:customStyle="1" w:styleId="WW-WW8Num15z21111111">
    <w:name w:val="WW-WW8Num15z21111111"/>
    <w:rsid w:val="003F5144"/>
    <w:rPr>
      <w:rFonts w:ascii="Arial" w:hAnsi="Arial"/>
    </w:rPr>
  </w:style>
  <w:style w:type="character" w:customStyle="1" w:styleId="WW-Absatz-Standardschriftart11111111">
    <w:name w:val="WW-Absatz-Standardschriftart11111111"/>
    <w:rsid w:val="003F5144"/>
  </w:style>
  <w:style w:type="character" w:customStyle="1" w:styleId="WW-WW8Num1z011111111">
    <w:name w:val="WW-WW8Num1z0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1">
    <w:name w:val="WW-WW8Num2z011111111"/>
    <w:rsid w:val="003F5144"/>
    <w:rPr>
      <w:rFonts w:ascii="Symbol" w:hAnsi="Symbol"/>
    </w:rPr>
  </w:style>
  <w:style w:type="character" w:customStyle="1" w:styleId="WW-WW8Num2z211111111">
    <w:name w:val="WW-WW8Num2z211111111"/>
    <w:rsid w:val="003F5144"/>
    <w:rPr>
      <w:rFonts w:ascii="Wingdings" w:hAnsi="Wingdings"/>
    </w:rPr>
  </w:style>
  <w:style w:type="character" w:customStyle="1" w:styleId="WW-WW8Num2z411111111">
    <w:name w:val="WW-WW8Num2z411111111"/>
    <w:rsid w:val="003F5144"/>
    <w:rPr>
      <w:rFonts w:ascii="Courier New" w:hAnsi="Courier New" w:cs="Courier New"/>
    </w:rPr>
  </w:style>
  <w:style w:type="character" w:customStyle="1" w:styleId="WW-WW8Num3z011111111">
    <w:name w:val="WW-WW8Num3z011111111"/>
    <w:rsid w:val="003F5144"/>
    <w:rPr>
      <w:rFonts w:ascii="Times New Roman" w:hAnsi="Times New Roman" w:cs="Times New Roman"/>
    </w:rPr>
  </w:style>
  <w:style w:type="character" w:customStyle="1" w:styleId="WW-WW8Num5z011111111">
    <w:name w:val="WW-WW8Num5z011111111"/>
    <w:rsid w:val="003F5144"/>
    <w:rPr>
      <w:rFonts w:ascii="Symbol" w:hAnsi="Symbol"/>
    </w:rPr>
  </w:style>
  <w:style w:type="character" w:customStyle="1" w:styleId="WW-WW8Num6z011111111">
    <w:name w:val="WW-WW8Num6z011111111"/>
    <w:rsid w:val="003F5144"/>
    <w:rPr>
      <w:rFonts w:ascii="Symbol" w:hAnsi="Symbol"/>
      <w:color w:val="FF0000"/>
    </w:rPr>
  </w:style>
  <w:style w:type="character" w:customStyle="1" w:styleId="WW-WW8Num7z011111111">
    <w:name w:val="WW-WW8Num7z011111111"/>
    <w:rsid w:val="003F5144"/>
    <w:rPr>
      <w:rFonts w:ascii="Arial" w:hAnsi="Arial" w:cs="Arial"/>
    </w:rPr>
  </w:style>
  <w:style w:type="character" w:customStyle="1" w:styleId="WW-WW8Num9z011111111">
    <w:name w:val="WW-WW8Num9z011111111"/>
    <w:rsid w:val="003F5144"/>
    <w:rPr>
      <w:rFonts w:ascii="Symbol" w:hAnsi="Symbol"/>
      <w:color w:val="FF0000"/>
    </w:rPr>
  </w:style>
  <w:style w:type="character" w:customStyle="1" w:styleId="WW-WW8Num10z011111111">
    <w:name w:val="WW-WW8Num10z011111111"/>
    <w:rsid w:val="003F5144"/>
    <w:rPr>
      <w:rFonts w:ascii="Arial" w:hAnsi="Arial"/>
    </w:rPr>
  </w:style>
  <w:style w:type="character" w:customStyle="1" w:styleId="WW-WW8Num11z011111111">
    <w:name w:val="WW-WW8Num11z011111111"/>
    <w:rsid w:val="003F5144"/>
    <w:rPr>
      <w:rFonts w:ascii="Arial" w:hAnsi="Arial"/>
    </w:rPr>
  </w:style>
  <w:style w:type="character" w:customStyle="1" w:styleId="WW-WW8Num12z011111111">
    <w:name w:val="WW-WW8Num12z011111111"/>
    <w:rsid w:val="003F5144"/>
    <w:rPr>
      <w:rFonts w:ascii="Symbol" w:hAnsi="Symbol"/>
    </w:rPr>
  </w:style>
  <w:style w:type="character" w:customStyle="1" w:styleId="WW-WW8Num13z011111111">
    <w:name w:val="WW-WW8Num13z011111111"/>
    <w:rsid w:val="003F5144"/>
    <w:rPr>
      <w:rFonts w:ascii="Symbol" w:hAnsi="Symbol"/>
      <w:color w:val="FF0000"/>
    </w:rPr>
  </w:style>
  <w:style w:type="character" w:customStyle="1" w:styleId="WW-WW8Num14z011111111">
    <w:name w:val="WW-WW8Num14z011111111"/>
    <w:rsid w:val="003F5144"/>
    <w:rPr>
      <w:rFonts w:ascii="Arial" w:hAnsi="Arial"/>
    </w:rPr>
  </w:style>
  <w:style w:type="character" w:customStyle="1" w:styleId="WW-WW8Num15z011111111">
    <w:name w:val="WW-WW8Num15z0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1">
    <w:name w:val="WW-WW8Num15z111111111"/>
    <w:rsid w:val="003F5144"/>
    <w:rPr>
      <w:rFonts w:ascii="Arial" w:hAnsi="Arial"/>
      <w:sz w:val="26"/>
      <w:szCs w:val="26"/>
    </w:rPr>
  </w:style>
  <w:style w:type="character" w:customStyle="1" w:styleId="WW-WW8Num15z211111111">
    <w:name w:val="WW-WW8Num15z211111111"/>
    <w:rsid w:val="003F5144"/>
    <w:rPr>
      <w:rFonts w:ascii="Arial" w:hAnsi="Arial"/>
    </w:rPr>
  </w:style>
  <w:style w:type="character" w:customStyle="1" w:styleId="WW-Absatz-Standardschriftart111111111">
    <w:name w:val="WW-Absatz-Standardschriftart111111111"/>
    <w:rsid w:val="003F5144"/>
  </w:style>
  <w:style w:type="character" w:customStyle="1" w:styleId="WW-WW8Num1z0111111111">
    <w:name w:val="WW-WW8Num1z01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2z0111111111">
    <w:name w:val="WW-WW8Num2z0111111111"/>
    <w:rsid w:val="003F5144"/>
    <w:rPr>
      <w:rFonts w:ascii="Symbol" w:hAnsi="Symbol"/>
    </w:rPr>
  </w:style>
  <w:style w:type="character" w:customStyle="1" w:styleId="WW-WW8Num2z2111111111">
    <w:name w:val="WW-WW8Num2z2111111111"/>
    <w:rsid w:val="003F5144"/>
    <w:rPr>
      <w:rFonts w:ascii="Wingdings" w:hAnsi="Wingdings"/>
    </w:rPr>
  </w:style>
  <w:style w:type="character" w:customStyle="1" w:styleId="WW-WW8Num2z4111111111">
    <w:name w:val="WW-WW8Num2z4111111111"/>
    <w:rsid w:val="003F5144"/>
    <w:rPr>
      <w:rFonts w:ascii="Courier New" w:hAnsi="Courier New" w:cs="Courier New"/>
    </w:rPr>
  </w:style>
  <w:style w:type="character" w:customStyle="1" w:styleId="WW-WW8Num3z0111111111">
    <w:name w:val="WW-WW8Num3z0111111111"/>
    <w:rsid w:val="003F5144"/>
    <w:rPr>
      <w:rFonts w:ascii="Times New Roman" w:hAnsi="Times New Roman" w:cs="Times New Roman"/>
    </w:rPr>
  </w:style>
  <w:style w:type="character" w:customStyle="1" w:styleId="WW-WW8Num5z0111111111">
    <w:name w:val="WW-WW8Num5z0111111111"/>
    <w:rsid w:val="003F5144"/>
    <w:rPr>
      <w:rFonts w:ascii="Symbol" w:hAnsi="Symbol"/>
    </w:rPr>
  </w:style>
  <w:style w:type="character" w:customStyle="1" w:styleId="WW-WW8Num6z0111111111">
    <w:name w:val="WW-WW8Num6z0111111111"/>
    <w:rsid w:val="003F5144"/>
    <w:rPr>
      <w:rFonts w:ascii="Symbol" w:hAnsi="Symbol"/>
      <w:color w:val="FF0000"/>
    </w:rPr>
  </w:style>
  <w:style w:type="character" w:customStyle="1" w:styleId="WW-WW8Num7z0111111111">
    <w:name w:val="WW-WW8Num7z0111111111"/>
    <w:rsid w:val="003F5144"/>
    <w:rPr>
      <w:rFonts w:ascii="Arial" w:hAnsi="Arial" w:cs="Arial"/>
    </w:rPr>
  </w:style>
  <w:style w:type="character" w:customStyle="1" w:styleId="WW-WW8Num9z0111111111">
    <w:name w:val="WW-WW8Num9z0111111111"/>
    <w:rsid w:val="003F5144"/>
    <w:rPr>
      <w:rFonts w:ascii="Symbol" w:hAnsi="Symbol"/>
      <w:color w:val="FF0000"/>
    </w:rPr>
  </w:style>
  <w:style w:type="character" w:customStyle="1" w:styleId="WW-WW8Num10z0111111111">
    <w:name w:val="WW-WW8Num10z0111111111"/>
    <w:rsid w:val="003F5144"/>
    <w:rPr>
      <w:rFonts w:ascii="Arial" w:hAnsi="Arial"/>
    </w:rPr>
  </w:style>
  <w:style w:type="character" w:customStyle="1" w:styleId="WW-WW8Num11z0111111111">
    <w:name w:val="WW-WW8Num11z0111111111"/>
    <w:rsid w:val="003F5144"/>
    <w:rPr>
      <w:rFonts w:ascii="Arial" w:hAnsi="Arial"/>
    </w:rPr>
  </w:style>
  <w:style w:type="character" w:customStyle="1" w:styleId="WW-WW8Num12z0111111111">
    <w:name w:val="WW-WW8Num12z0111111111"/>
    <w:rsid w:val="003F5144"/>
    <w:rPr>
      <w:rFonts w:ascii="Symbol" w:hAnsi="Symbol"/>
    </w:rPr>
  </w:style>
  <w:style w:type="character" w:customStyle="1" w:styleId="WW-WW8Num13z0111111111">
    <w:name w:val="WW-WW8Num13z0111111111"/>
    <w:rsid w:val="003F5144"/>
    <w:rPr>
      <w:rFonts w:ascii="Symbol" w:hAnsi="Symbol"/>
      <w:color w:val="FF0000"/>
    </w:rPr>
  </w:style>
  <w:style w:type="character" w:customStyle="1" w:styleId="WW-WW8Num14z0111111111">
    <w:name w:val="WW-WW8Num14z0111111111"/>
    <w:rsid w:val="003F5144"/>
    <w:rPr>
      <w:rFonts w:ascii="Arial" w:hAnsi="Arial"/>
    </w:rPr>
  </w:style>
  <w:style w:type="character" w:customStyle="1" w:styleId="WW-WW8Num15z0111111111">
    <w:name w:val="WW-WW8Num15z01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WW8Num15z1111111111">
    <w:name w:val="WW-WW8Num15z1111111111"/>
    <w:rsid w:val="003F5144"/>
    <w:rPr>
      <w:rFonts w:ascii="Arial" w:hAnsi="Arial"/>
      <w:sz w:val="26"/>
      <w:szCs w:val="26"/>
    </w:rPr>
  </w:style>
  <w:style w:type="character" w:customStyle="1" w:styleId="WW-WW8Num15z2111111111">
    <w:name w:val="WW-WW8Num15z2111111111"/>
    <w:rsid w:val="003F5144"/>
    <w:rPr>
      <w:rFonts w:ascii="Arial" w:hAnsi="Arial"/>
    </w:rPr>
  </w:style>
  <w:style w:type="character" w:customStyle="1" w:styleId="WW-Absatz-Standardschriftart1111111111">
    <w:name w:val="WW-Absatz-Standardschriftart1111111111"/>
    <w:rsid w:val="003F5144"/>
  </w:style>
  <w:style w:type="character" w:customStyle="1" w:styleId="WW-WW8Num1z01111111111">
    <w:name w:val="WW-WW8Num1z01111111111"/>
    <w:rsid w:val="003F5144"/>
    <w:rPr>
      <w:rFonts w:ascii="Arial" w:hAnsi="Arial" w:cs="Arial"/>
      <w:color w:val="FF0000"/>
      <w:sz w:val="20"/>
      <w:szCs w:val="20"/>
    </w:rPr>
  </w:style>
  <w:style w:type="character" w:customStyle="1" w:styleId="WW-WW8Num3z01111111111">
    <w:name w:val="WW-WW8Num3z01111111111"/>
    <w:rsid w:val="003F5144"/>
    <w:rPr>
      <w:rFonts w:ascii="Symbol" w:hAnsi="Symbol"/>
      <w:color w:val="FF0000"/>
    </w:rPr>
  </w:style>
  <w:style w:type="character" w:customStyle="1" w:styleId="WW8Num3z1">
    <w:name w:val="WW8Num3z1"/>
    <w:rsid w:val="003F5144"/>
    <w:rPr>
      <w:rFonts w:ascii="Courier New" w:hAnsi="Courier New" w:cs="Courier New"/>
    </w:rPr>
  </w:style>
  <w:style w:type="character" w:customStyle="1" w:styleId="WW8Num3z2">
    <w:name w:val="WW8Num3z2"/>
    <w:rsid w:val="003F5144"/>
    <w:rPr>
      <w:rFonts w:ascii="Wingdings" w:hAnsi="Wingdings"/>
    </w:rPr>
  </w:style>
  <w:style w:type="character" w:customStyle="1" w:styleId="WW8Num3z3">
    <w:name w:val="WW8Num3z3"/>
    <w:rsid w:val="003F5144"/>
    <w:rPr>
      <w:rFonts w:ascii="Symbol" w:hAnsi="Symbol"/>
    </w:rPr>
  </w:style>
  <w:style w:type="character" w:customStyle="1" w:styleId="WW8Num4z0">
    <w:name w:val="WW8Num4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1">
    <w:name w:val="WW8Num4z1"/>
    <w:rsid w:val="003F5144"/>
    <w:rPr>
      <w:rFonts w:ascii="Arial" w:hAnsi="Arial"/>
    </w:rPr>
  </w:style>
  <w:style w:type="character" w:customStyle="1" w:styleId="WW-WW8Num5z01111111111">
    <w:name w:val="WW-WW8Num5z01111111111"/>
    <w:rsid w:val="003F5144"/>
    <w:rPr>
      <w:rFonts w:ascii="Symbol" w:hAnsi="Symbol"/>
    </w:rPr>
  </w:style>
  <w:style w:type="character" w:customStyle="1" w:styleId="WW8Num5z2">
    <w:name w:val="WW8Num5z2"/>
    <w:rsid w:val="003F5144"/>
    <w:rPr>
      <w:rFonts w:ascii="Wingdings" w:hAnsi="Wingdings"/>
    </w:rPr>
  </w:style>
  <w:style w:type="character" w:customStyle="1" w:styleId="WW8Num5z4">
    <w:name w:val="WW8Num5z4"/>
    <w:rsid w:val="003F5144"/>
    <w:rPr>
      <w:rFonts w:ascii="Courier New" w:hAnsi="Courier New" w:cs="Courier New"/>
    </w:rPr>
  </w:style>
  <w:style w:type="character" w:customStyle="1" w:styleId="WW-WW8Num7z01111111111">
    <w:name w:val="WW-WW8Num7z01111111111"/>
    <w:rsid w:val="003F5144"/>
    <w:rPr>
      <w:rFonts w:ascii="Arial" w:eastAsia="Times New Roman" w:hAnsi="Arial" w:cs="Arial"/>
    </w:rPr>
  </w:style>
  <w:style w:type="character" w:customStyle="1" w:styleId="WW8Num7z1">
    <w:name w:val="WW8Num7z1"/>
    <w:rsid w:val="003F5144"/>
    <w:rPr>
      <w:rFonts w:ascii="Courier New" w:hAnsi="Courier New" w:cs="Courier New"/>
    </w:rPr>
  </w:style>
  <w:style w:type="character" w:customStyle="1" w:styleId="WW8Num7z2">
    <w:name w:val="WW8Num7z2"/>
    <w:rsid w:val="003F5144"/>
    <w:rPr>
      <w:rFonts w:ascii="Wingdings" w:hAnsi="Wingdings"/>
    </w:rPr>
  </w:style>
  <w:style w:type="character" w:customStyle="1" w:styleId="WW8Num7z3">
    <w:name w:val="WW8Num7z3"/>
    <w:rsid w:val="003F5144"/>
    <w:rPr>
      <w:rFonts w:ascii="Symbol" w:hAnsi="Symbol"/>
    </w:rPr>
  </w:style>
  <w:style w:type="character" w:customStyle="1" w:styleId="WW8Num8z0">
    <w:name w:val="WW8Num8z0"/>
    <w:rsid w:val="003F5144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3F5144"/>
    <w:rPr>
      <w:rFonts w:ascii="Courier New" w:hAnsi="Courier New" w:cs="Courier New"/>
    </w:rPr>
  </w:style>
  <w:style w:type="character" w:customStyle="1" w:styleId="WW8Num8z2">
    <w:name w:val="WW8Num8z2"/>
    <w:rsid w:val="003F5144"/>
    <w:rPr>
      <w:rFonts w:ascii="Wingdings" w:hAnsi="Wingdings"/>
    </w:rPr>
  </w:style>
  <w:style w:type="character" w:customStyle="1" w:styleId="WW8Num8z3">
    <w:name w:val="WW8Num8z3"/>
    <w:rsid w:val="003F5144"/>
    <w:rPr>
      <w:rFonts w:ascii="Symbol" w:hAnsi="Symbol"/>
    </w:rPr>
  </w:style>
  <w:style w:type="character" w:customStyle="1" w:styleId="WW-WW8Num11z01111111111">
    <w:name w:val="WW-WW8Num11z01111111111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1z1">
    <w:name w:val="WW8Num11z1"/>
    <w:rsid w:val="003F5144"/>
    <w:rPr>
      <w:rFonts w:ascii="Arial" w:hAnsi="Arial"/>
      <w:sz w:val="26"/>
      <w:szCs w:val="26"/>
    </w:rPr>
  </w:style>
  <w:style w:type="character" w:customStyle="1" w:styleId="WW8Num11z2">
    <w:name w:val="WW8Num11z2"/>
    <w:rsid w:val="003F5144"/>
    <w:rPr>
      <w:rFonts w:ascii="Arial" w:hAnsi="Arial"/>
    </w:rPr>
  </w:style>
  <w:style w:type="character" w:customStyle="1" w:styleId="WW-WW8Num12z01111111111">
    <w:name w:val="WW-WW8Num12z01111111111"/>
    <w:rsid w:val="003F5144"/>
    <w:rPr>
      <w:rFonts w:ascii="Arial" w:eastAsia="Times New Roman" w:hAnsi="Arial" w:cs="Arial"/>
    </w:rPr>
  </w:style>
  <w:style w:type="character" w:customStyle="1" w:styleId="WW8Num12z1">
    <w:name w:val="WW8Num12z1"/>
    <w:rsid w:val="003F5144"/>
    <w:rPr>
      <w:rFonts w:ascii="Courier New" w:hAnsi="Courier New" w:cs="Courier New"/>
    </w:rPr>
  </w:style>
  <w:style w:type="character" w:customStyle="1" w:styleId="WW8Num12z2">
    <w:name w:val="WW8Num12z2"/>
    <w:rsid w:val="003F5144"/>
    <w:rPr>
      <w:rFonts w:ascii="Wingdings" w:hAnsi="Wingdings"/>
    </w:rPr>
  </w:style>
  <w:style w:type="character" w:customStyle="1" w:styleId="WW8Num12z3">
    <w:name w:val="WW8Num12z3"/>
    <w:rsid w:val="003F5144"/>
    <w:rPr>
      <w:rFonts w:ascii="Symbol" w:hAnsi="Symbol"/>
    </w:rPr>
  </w:style>
  <w:style w:type="character" w:customStyle="1" w:styleId="WW-WW8Num13z01111111111">
    <w:name w:val="WW-WW8Num13z01111111111"/>
    <w:rsid w:val="003F5144"/>
    <w:rPr>
      <w:rFonts w:ascii="Symbol" w:hAnsi="Symbol"/>
    </w:rPr>
  </w:style>
  <w:style w:type="character" w:customStyle="1" w:styleId="WW8Num13z1">
    <w:name w:val="WW8Num13z1"/>
    <w:rsid w:val="003F5144"/>
    <w:rPr>
      <w:rFonts w:ascii="Courier New" w:hAnsi="Courier New" w:cs="Courier New"/>
    </w:rPr>
  </w:style>
  <w:style w:type="character" w:customStyle="1" w:styleId="WW8Num13z2">
    <w:name w:val="WW8Num13z2"/>
    <w:rsid w:val="003F5144"/>
    <w:rPr>
      <w:rFonts w:ascii="Wingdings" w:hAnsi="Wingdings"/>
    </w:rPr>
  </w:style>
  <w:style w:type="character" w:customStyle="1" w:styleId="WW-WW8Num14z01111111111">
    <w:name w:val="WW-WW8Num14z01111111111"/>
    <w:rsid w:val="003F5144"/>
    <w:rPr>
      <w:rFonts w:ascii="Arial" w:eastAsia="Times New Roman" w:hAnsi="Arial" w:cs="Arial"/>
    </w:rPr>
  </w:style>
  <w:style w:type="character" w:customStyle="1" w:styleId="WW8Num14z1">
    <w:name w:val="WW8Num14z1"/>
    <w:rsid w:val="003F5144"/>
    <w:rPr>
      <w:rFonts w:ascii="Wingdings" w:eastAsia="Times New Roman" w:hAnsi="Wingdings" w:cs="Arial"/>
    </w:rPr>
  </w:style>
  <w:style w:type="character" w:customStyle="1" w:styleId="WW8Num14z2">
    <w:name w:val="WW8Num14z2"/>
    <w:rsid w:val="003F5144"/>
    <w:rPr>
      <w:rFonts w:ascii="Wingdings" w:hAnsi="Wingdings"/>
    </w:rPr>
  </w:style>
  <w:style w:type="character" w:customStyle="1" w:styleId="WW8Num14z3">
    <w:name w:val="WW8Num14z3"/>
    <w:rsid w:val="003F5144"/>
    <w:rPr>
      <w:rFonts w:ascii="Symbol" w:hAnsi="Symbol"/>
    </w:rPr>
  </w:style>
  <w:style w:type="character" w:customStyle="1" w:styleId="WW8Num14z4">
    <w:name w:val="WW8Num14z4"/>
    <w:rsid w:val="003F5144"/>
    <w:rPr>
      <w:rFonts w:ascii="Courier New" w:hAnsi="Courier New" w:cs="Courier New"/>
    </w:rPr>
  </w:style>
  <w:style w:type="character" w:customStyle="1" w:styleId="WW-WW8Num15z01111111111">
    <w:name w:val="WW-WW8Num15z01111111111"/>
    <w:rsid w:val="003F5144"/>
    <w:rPr>
      <w:rFonts w:ascii="Symbol" w:hAnsi="Symbol"/>
    </w:rPr>
  </w:style>
  <w:style w:type="character" w:customStyle="1" w:styleId="WW-WW8Num15z11111111111">
    <w:name w:val="WW-WW8Num15z11111111111"/>
    <w:rsid w:val="003F5144"/>
    <w:rPr>
      <w:rFonts w:ascii="Courier New" w:hAnsi="Courier New" w:cs="Courier New"/>
    </w:rPr>
  </w:style>
  <w:style w:type="character" w:customStyle="1" w:styleId="WW-WW8Num15z21111111111">
    <w:name w:val="WW-WW8Num15z21111111111"/>
    <w:rsid w:val="003F5144"/>
    <w:rPr>
      <w:rFonts w:ascii="Wingdings" w:hAnsi="Wingdings"/>
    </w:rPr>
  </w:style>
  <w:style w:type="character" w:customStyle="1" w:styleId="WW8Num16z0">
    <w:name w:val="WW8Num16z0"/>
    <w:rsid w:val="003F5144"/>
    <w:rPr>
      <w:rFonts w:ascii="Symbol" w:hAnsi="Symbol"/>
      <w:color w:val="FF0000"/>
    </w:rPr>
  </w:style>
  <w:style w:type="character" w:customStyle="1" w:styleId="WW8Num16z1">
    <w:name w:val="WW8Num16z1"/>
    <w:rsid w:val="003F5144"/>
    <w:rPr>
      <w:rFonts w:ascii="Courier New" w:hAnsi="Courier New" w:cs="Courier New"/>
    </w:rPr>
  </w:style>
  <w:style w:type="character" w:customStyle="1" w:styleId="WW8Num16z2">
    <w:name w:val="WW8Num16z2"/>
    <w:rsid w:val="003F5144"/>
    <w:rPr>
      <w:rFonts w:ascii="Wingdings" w:hAnsi="Wingdings"/>
    </w:rPr>
  </w:style>
  <w:style w:type="character" w:customStyle="1" w:styleId="WW8Num16z3">
    <w:name w:val="WW8Num16z3"/>
    <w:rsid w:val="003F5144"/>
    <w:rPr>
      <w:rFonts w:ascii="Symbol" w:hAnsi="Symbol"/>
    </w:rPr>
  </w:style>
  <w:style w:type="character" w:customStyle="1" w:styleId="WW8Num17z1">
    <w:name w:val="WW8Num17z1"/>
    <w:rsid w:val="003F5144"/>
    <w:rPr>
      <w:rFonts w:ascii="Symbol" w:hAnsi="Symbol"/>
    </w:rPr>
  </w:style>
  <w:style w:type="character" w:customStyle="1" w:styleId="WW8Num21z0">
    <w:name w:val="WW8Num21z0"/>
    <w:rsid w:val="003F5144"/>
    <w:rPr>
      <w:rFonts w:ascii="Arial" w:eastAsia="Times New Roman" w:hAnsi="Arial" w:cs="Arial"/>
    </w:rPr>
  </w:style>
  <w:style w:type="character" w:customStyle="1" w:styleId="WW8Num21z1">
    <w:name w:val="WW8Num21z1"/>
    <w:rsid w:val="003F5144"/>
    <w:rPr>
      <w:rFonts w:ascii="Courier New" w:hAnsi="Courier New" w:cs="Courier New"/>
    </w:rPr>
  </w:style>
  <w:style w:type="character" w:customStyle="1" w:styleId="WW8Num21z2">
    <w:name w:val="WW8Num21z2"/>
    <w:rsid w:val="003F5144"/>
    <w:rPr>
      <w:rFonts w:ascii="Wingdings" w:hAnsi="Wingdings"/>
    </w:rPr>
  </w:style>
  <w:style w:type="character" w:customStyle="1" w:styleId="WW8Num21z3">
    <w:name w:val="WW8Num21z3"/>
    <w:rsid w:val="003F5144"/>
    <w:rPr>
      <w:rFonts w:ascii="Symbol" w:hAnsi="Symbol"/>
    </w:rPr>
  </w:style>
  <w:style w:type="character" w:customStyle="1" w:styleId="WW8Num22z0">
    <w:name w:val="WW8Num22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2z1">
    <w:name w:val="WW8Num22z1"/>
    <w:rsid w:val="003F5144"/>
    <w:rPr>
      <w:rFonts w:ascii="Arial" w:hAnsi="Arial"/>
    </w:rPr>
  </w:style>
  <w:style w:type="character" w:customStyle="1" w:styleId="WW8Num23z0">
    <w:name w:val="WW8Num23z0"/>
    <w:rsid w:val="003F5144"/>
    <w:rPr>
      <w:rFonts w:ascii="Arial" w:eastAsia="Times New Roman" w:hAnsi="Arial" w:cs="Arial"/>
    </w:rPr>
  </w:style>
  <w:style w:type="character" w:customStyle="1" w:styleId="WW8Num23z1">
    <w:name w:val="WW8Num23z1"/>
    <w:rsid w:val="003F5144"/>
    <w:rPr>
      <w:rFonts w:ascii="Courier New" w:hAnsi="Courier New" w:cs="Courier New"/>
    </w:rPr>
  </w:style>
  <w:style w:type="character" w:customStyle="1" w:styleId="WW8Num23z2">
    <w:name w:val="WW8Num23z2"/>
    <w:rsid w:val="003F5144"/>
    <w:rPr>
      <w:rFonts w:ascii="Wingdings" w:hAnsi="Wingdings"/>
    </w:rPr>
  </w:style>
  <w:style w:type="character" w:customStyle="1" w:styleId="WW8Num23z3">
    <w:name w:val="WW8Num23z3"/>
    <w:rsid w:val="003F5144"/>
    <w:rPr>
      <w:rFonts w:ascii="Symbol" w:hAnsi="Symbol"/>
    </w:rPr>
  </w:style>
  <w:style w:type="character" w:customStyle="1" w:styleId="WW8Num24z0">
    <w:name w:val="WW8Num24z0"/>
    <w:rsid w:val="003F5144"/>
    <w:rPr>
      <w:rFonts w:ascii="Arial" w:eastAsia="Times New Roman" w:hAnsi="Arial" w:cs="Arial"/>
    </w:rPr>
  </w:style>
  <w:style w:type="character" w:customStyle="1" w:styleId="WW8Num24z1">
    <w:name w:val="WW8Num24z1"/>
    <w:rsid w:val="003F5144"/>
    <w:rPr>
      <w:rFonts w:ascii="Courier New" w:hAnsi="Courier New" w:cs="Courier New"/>
    </w:rPr>
  </w:style>
  <w:style w:type="character" w:customStyle="1" w:styleId="WW8Num24z2">
    <w:name w:val="WW8Num24z2"/>
    <w:rsid w:val="003F5144"/>
    <w:rPr>
      <w:rFonts w:ascii="Wingdings" w:hAnsi="Wingdings"/>
    </w:rPr>
  </w:style>
  <w:style w:type="character" w:customStyle="1" w:styleId="WW8Num24z3">
    <w:name w:val="WW8Num24z3"/>
    <w:rsid w:val="003F5144"/>
    <w:rPr>
      <w:rFonts w:ascii="Symbol" w:hAnsi="Symbol"/>
    </w:rPr>
  </w:style>
  <w:style w:type="character" w:customStyle="1" w:styleId="WW8Num26z0">
    <w:name w:val="WW8Num26z0"/>
    <w:rsid w:val="003F5144"/>
    <w:rPr>
      <w:rFonts w:ascii="Arial" w:eastAsia="Times New Roman" w:hAnsi="Arial" w:cs="Arial"/>
    </w:rPr>
  </w:style>
  <w:style w:type="character" w:customStyle="1" w:styleId="WW8Num26z1">
    <w:name w:val="WW8Num26z1"/>
    <w:rsid w:val="003F5144"/>
    <w:rPr>
      <w:rFonts w:ascii="Wingdings" w:eastAsia="Times New Roman" w:hAnsi="Wingdings" w:cs="Arial"/>
    </w:rPr>
  </w:style>
  <w:style w:type="character" w:customStyle="1" w:styleId="WW8Num26z2">
    <w:name w:val="WW8Num26z2"/>
    <w:rsid w:val="003F5144"/>
    <w:rPr>
      <w:rFonts w:ascii="Wingdings" w:hAnsi="Wingdings"/>
    </w:rPr>
  </w:style>
  <w:style w:type="character" w:customStyle="1" w:styleId="WW8Num26z3">
    <w:name w:val="WW8Num26z3"/>
    <w:rsid w:val="003F5144"/>
    <w:rPr>
      <w:rFonts w:ascii="Symbol" w:hAnsi="Symbol"/>
    </w:rPr>
  </w:style>
  <w:style w:type="character" w:customStyle="1" w:styleId="WW8Num26z4">
    <w:name w:val="WW8Num26z4"/>
    <w:rsid w:val="003F5144"/>
    <w:rPr>
      <w:rFonts w:ascii="Courier New" w:hAnsi="Courier New" w:cs="Courier New"/>
    </w:rPr>
  </w:style>
  <w:style w:type="character" w:customStyle="1" w:styleId="WW8Num27z0">
    <w:name w:val="WW8Num27z0"/>
    <w:rsid w:val="003F5144"/>
    <w:rPr>
      <w:rFonts w:ascii="Arial" w:eastAsia="Times New Roman" w:hAnsi="Arial" w:cs="Arial"/>
    </w:rPr>
  </w:style>
  <w:style w:type="character" w:customStyle="1" w:styleId="WW8Num27z1">
    <w:name w:val="WW8Num27z1"/>
    <w:rsid w:val="003F5144"/>
    <w:rPr>
      <w:rFonts w:ascii="Wingdings" w:eastAsia="Times New Roman" w:hAnsi="Wingdings" w:cs="Arial"/>
    </w:rPr>
  </w:style>
  <w:style w:type="character" w:customStyle="1" w:styleId="WW8Num27z2">
    <w:name w:val="WW8Num27z2"/>
    <w:rsid w:val="003F5144"/>
    <w:rPr>
      <w:rFonts w:ascii="Wingdings" w:hAnsi="Wingdings"/>
    </w:rPr>
  </w:style>
  <w:style w:type="character" w:customStyle="1" w:styleId="WW8Num27z3">
    <w:name w:val="WW8Num27z3"/>
    <w:rsid w:val="003F5144"/>
    <w:rPr>
      <w:rFonts w:ascii="Symbol" w:hAnsi="Symbol"/>
    </w:rPr>
  </w:style>
  <w:style w:type="character" w:customStyle="1" w:styleId="WW8Num27z4">
    <w:name w:val="WW8Num27z4"/>
    <w:rsid w:val="003F5144"/>
    <w:rPr>
      <w:rFonts w:ascii="Courier New" w:hAnsi="Courier New" w:cs="Courier New"/>
    </w:rPr>
  </w:style>
  <w:style w:type="character" w:customStyle="1" w:styleId="WW8Num29z1">
    <w:name w:val="WW8Num29z1"/>
    <w:rsid w:val="003F5144"/>
    <w:rPr>
      <w:rFonts w:ascii="Symbol" w:hAnsi="Symbol"/>
    </w:rPr>
  </w:style>
  <w:style w:type="character" w:customStyle="1" w:styleId="WW8Num30z1">
    <w:name w:val="WW8Num30z1"/>
    <w:rsid w:val="003F5144"/>
    <w:rPr>
      <w:rFonts w:ascii="Symbol" w:hAnsi="Symbol"/>
    </w:rPr>
  </w:style>
  <w:style w:type="character" w:customStyle="1" w:styleId="WW8Num31z0">
    <w:name w:val="WW8Num31z0"/>
    <w:rsid w:val="003F5144"/>
    <w:rPr>
      <w:rFonts w:ascii="Arial" w:hAnsi="Arial"/>
      <w:b/>
      <w:i w:val="0"/>
      <w:smallCaps/>
      <w:strike w:val="0"/>
      <w:dstrike w:val="0"/>
      <w:color w:val="000000"/>
      <w:sz w:val="28"/>
      <w:szCs w:val="28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2z0">
    <w:name w:val="WW8Num32z0"/>
    <w:rsid w:val="003F5144"/>
    <w:rPr>
      <w:rFonts w:ascii="Symbol" w:hAnsi="Symbol"/>
      <w:color w:val="FF0000"/>
    </w:rPr>
  </w:style>
  <w:style w:type="character" w:customStyle="1" w:styleId="WW8Num32z1">
    <w:name w:val="WW8Num32z1"/>
    <w:rsid w:val="003F5144"/>
    <w:rPr>
      <w:rFonts w:ascii="Courier New" w:hAnsi="Courier New" w:cs="Courier New"/>
    </w:rPr>
  </w:style>
  <w:style w:type="character" w:customStyle="1" w:styleId="WW8Num32z2">
    <w:name w:val="WW8Num32z2"/>
    <w:rsid w:val="003F5144"/>
    <w:rPr>
      <w:rFonts w:ascii="Wingdings" w:hAnsi="Wingdings"/>
    </w:rPr>
  </w:style>
  <w:style w:type="character" w:customStyle="1" w:styleId="WW8Num32z3">
    <w:name w:val="WW8Num32z3"/>
    <w:rsid w:val="003F5144"/>
    <w:rPr>
      <w:rFonts w:ascii="Symbol" w:hAnsi="Symbol"/>
    </w:rPr>
  </w:style>
  <w:style w:type="character" w:customStyle="1" w:styleId="WW8Num33z1">
    <w:name w:val="WW8Num33z1"/>
    <w:rsid w:val="003F5144"/>
    <w:rPr>
      <w:rFonts w:ascii="Arial" w:hAnsi="Arial"/>
    </w:rPr>
  </w:style>
  <w:style w:type="character" w:customStyle="1" w:styleId="WW8Num36z0">
    <w:name w:val="WW8Num36z0"/>
    <w:rsid w:val="003F5144"/>
    <w:rPr>
      <w:rFonts w:ascii="Arial" w:eastAsia="Times New Roman" w:hAnsi="Arial"/>
    </w:rPr>
  </w:style>
  <w:style w:type="character" w:customStyle="1" w:styleId="WW8Num36z1">
    <w:name w:val="WW8Num36z1"/>
    <w:rsid w:val="003F5144"/>
    <w:rPr>
      <w:rFonts w:ascii="Wingdings" w:eastAsia="Times New Roman" w:hAnsi="Wingdings" w:cs="Arial"/>
    </w:rPr>
  </w:style>
  <w:style w:type="character" w:customStyle="1" w:styleId="WW8Num36z2">
    <w:name w:val="WW8Num36z2"/>
    <w:rsid w:val="003F5144"/>
    <w:rPr>
      <w:rFonts w:ascii="Wingdings" w:hAnsi="Wingdings"/>
    </w:rPr>
  </w:style>
  <w:style w:type="character" w:customStyle="1" w:styleId="WW8Num36z3">
    <w:name w:val="WW8Num36z3"/>
    <w:rsid w:val="003F5144"/>
    <w:rPr>
      <w:rFonts w:ascii="Symbol" w:hAnsi="Symbol"/>
    </w:rPr>
  </w:style>
  <w:style w:type="character" w:customStyle="1" w:styleId="WW8Num36z4">
    <w:name w:val="WW8Num36z4"/>
    <w:rsid w:val="003F5144"/>
    <w:rPr>
      <w:rFonts w:ascii="Courier New" w:hAnsi="Courier New" w:cs="Courier New"/>
    </w:rPr>
  </w:style>
  <w:style w:type="character" w:customStyle="1" w:styleId="WW8Num39z0">
    <w:name w:val="WW8Num39z0"/>
    <w:rsid w:val="003F5144"/>
    <w:rPr>
      <w:rFonts w:ascii="Arial" w:eastAsia="Times New Roman" w:hAnsi="Arial" w:cs="Arial"/>
    </w:rPr>
  </w:style>
  <w:style w:type="character" w:customStyle="1" w:styleId="WW8Num39z1">
    <w:name w:val="WW8Num39z1"/>
    <w:rsid w:val="003F5144"/>
    <w:rPr>
      <w:rFonts w:ascii="Courier New" w:hAnsi="Courier New" w:cs="Courier New"/>
    </w:rPr>
  </w:style>
  <w:style w:type="character" w:customStyle="1" w:styleId="WW8Num39z2">
    <w:name w:val="WW8Num39z2"/>
    <w:rsid w:val="003F5144"/>
    <w:rPr>
      <w:rFonts w:ascii="Wingdings" w:hAnsi="Wingdings"/>
    </w:rPr>
  </w:style>
  <w:style w:type="character" w:customStyle="1" w:styleId="WW8Num39z3">
    <w:name w:val="WW8Num39z3"/>
    <w:rsid w:val="003F5144"/>
    <w:rPr>
      <w:rFonts w:ascii="Symbol" w:hAnsi="Symbol"/>
    </w:rPr>
  </w:style>
  <w:style w:type="character" w:customStyle="1" w:styleId="WW8Num40z0">
    <w:name w:val="WW8Num40z0"/>
    <w:rsid w:val="003F5144"/>
    <w:rPr>
      <w:rFonts w:ascii="Symbol" w:hAnsi="Symbol"/>
    </w:rPr>
  </w:style>
  <w:style w:type="character" w:customStyle="1" w:styleId="WW8Num40z1">
    <w:name w:val="WW8Num40z1"/>
    <w:rsid w:val="003F5144"/>
    <w:rPr>
      <w:rFonts w:ascii="Courier New" w:hAnsi="Courier New" w:cs="Courier New"/>
    </w:rPr>
  </w:style>
  <w:style w:type="character" w:customStyle="1" w:styleId="WW8Num40z2">
    <w:name w:val="WW8Num40z2"/>
    <w:rsid w:val="003F5144"/>
    <w:rPr>
      <w:rFonts w:ascii="Wingdings" w:hAnsi="Wingdings"/>
    </w:rPr>
  </w:style>
  <w:style w:type="character" w:customStyle="1" w:styleId="WW8Num41z0">
    <w:name w:val="WW8Num41z0"/>
    <w:rsid w:val="003F5144"/>
    <w:rPr>
      <w:rFonts w:ascii="Arial" w:eastAsia="Times New Roman" w:hAnsi="Arial" w:cs="Arial"/>
    </w:rPr>
  </w:style>
  <w:style w:type="character" w:customStyle="1" w:styleId="WW8Num41z1">
    <w:name w:val="WW8Num41z1"/>
    <w:rsid w:val="003F5144"/>
    <w:rPr>
      <w:rFonts w:ascii="Courier New" w:hAnsi="Courier New" w:cs="Courier New"/>
    </w:rPr>
  </w:style>
  <w:style w:type="character" w:customStyle="1" w:styleId="WW8Num41z2">
    <w:name w:val="WW8Num41z2"/>
    <w:rsid w:val="003F5144"/>
    <w:rPr>
      <w:rFonts w:ascii="Wingdings" w:hAnsi="Wingdings"/>
    </w:rPr>
  </w:style>
  <w:style w:type="character" w:customStyle="1" w:styleId="WW8Num41z3">
    <w:name w:val="WW8Num41z3"/>
    <w:rsid w:val="003F5144"/>
    <w:rPr>
      <w:rFonts w:ascii="Symbol" w:hAnsi="Symbol"/>
    </w:rPr>
  </w:style>
  <w:style w:type="character" w:customStyle="1" w:styleId="WW8Num42z0">
    <w:name w:val="WW8Num42z0"/>
    <w:rsid w:val="003F5144"/>
    <w:rPr>
      <w:rFonts w:ascii="Symbol" w:hAnsi="Symbol"/>
    </w:rPr>
  </w:style>
  <w:style w:type="character" w:customStyle="1" w:styleId="WW8Num42z1">
    <w:name w:val="WW8Num42z1"/>
    <w:rsid w:val="003F5144"/>
    <w:rPr>
      <w:rFonts w:ascii="Courier New" w:hAnsi="Courier New" w:cs="Courier New"/>
    </w:rPr>
  </w:style>
  <w:style w:type="character" w:customStyle="1" w:styleId="WW8Num42z2">
    <w:name w:val="WW8Num42z2"/>
    <w:rsid w:val="003F5144"/>
    <w:rPr>
      <w:rFonts w:ascii="Wingdings" w:hAnsi="Wingdings"/>
    </w:rPr>
  </w:style>
  <w:style w:type="character" w:customStyle="1" w:styleId="WW8Num43z0">
    <w:name w:val="WW8Num43z0"/>
    <w:rsid w:val="003F5144"/>
    <w:rPr>
      <w:rFonts w:ascii="Arial" w:eastAsia="Times New Roman" w:hAnsi="Arial" w:cs="Arial"/>
    </w:rPr>
  </w:style>
  <w:style w:type="character" w:customStyle="1" w:styleId="WW8Num43z1">
    <w:name w:val="WW8Num43z1"/>
    <w:rsid w:val="003F5144"/>
    <w:rPr>
      <w:rFonts w:ascii="Wingdings" w:eastAsia="Times New Roman" w:hAnsi="Wingdings" w:cs="Arial"/>
    </w:rPr>
  </w:style>
  <w:style w:type="character" w:customStyle="1" w:styleId="WW8Num43z2">
    <w:name w:val="WW8Num43z2"/>
    <w:rsid w:val="003F5144"/>
    <w:rPr>
      <w:rFonts w:ascii="Wingdings" w:hAnsi="Wingdings"/>
    </w:rPr>
  </w:style>
  <w:style w:type="character" w:customStyle="1" w:styleId="WW8Num43z3">
    <w:name w:val="WW8Num43z3"/>
    <w:rsid w:val="003F5144"/>
    <w:rPr>
      <w:rFonts w:ascii="Symbol" w:hAnsi="Symbol"/>
    </w:rPr>
  </w:style>
  <w:style w:type="character" w:customStyle="1" w:styleId="WW8Num43z4">
    <w:name w:val="WW8Num43z4"/>
    <w:rsid w:val="003F5144"/>
    <w:rPr>
      <w:rFonts w:ascii="Courier New" w:hAnsi="Courier New" w:cs="Courier New"/>
    </w:rPr>
  </w:style>
  <w:style w:type="character" w:customStyle="1" w:styleId="WW8Num45z1">
    <w:name w:val="WW8Num45z1"/>
    <w:rsid w:val="003F5144"/>
    <w:rPr>
      <w:rFonts w:ascii="Symbol" w:hAnsi="Symbol"/>
    </w:rPr>
  </w:style>
  <w:style w:type="character" w:customStyle="1" w:styleId="WW8Num46z0">
    <w:name w:val="WW8Num46z0"/>
    <w:rsid w:val="003F5144"/>
    <w:rPr>
      <w:rFonts w:ascii="Arial" w:eastAsia="Times New Roman" w:hAnsi="Arial"/>
    </w:rPr>
  </w:style>
  <w:style w:type="character" w:customStyle="1" w:styleId="WW8Num46z1">
    <w:name w:val="WW8Num46z1"/>
    <w:rsid w:val="003F5144"/>
    <w:rPr>
      <w:rFonts w:ascii="Wingdings" w:eastAsia="Times New Roman" w:hAnsi="Wingdings" w:cs="Arial"/>
    </w:rPr>
  </w:style>
  <w:style w:type="character" w:customStyle="1" w:styleId="WW8Num46z2">
    <w:name w:val="WW8Num46z2"/>
    <w:rsid w:val="003F5144"/>
    <w:rPr>
      <w:rFonts w:ascii="Wingdings" w:hAnsi="Wingdings"/>
    </w:rPr>
  </w:style>
  <w:style w:type="character" w:customStyle="1" w:styleId="WW8Num46z3">
    <w:name w:val="WW8Num46z3"/>
    <w:rsid w:val="003F5144"/>
    <w:rPr>
      <w:rFonts w:ascii="Symbol" w:hAnsi="Symbol"/>
    </w:rPr>
  </w:style>
  <w:style w:type="character" w:customStyle="1" w:styleId="WW8Num46z4">
    <w:name w:val="WW8Num46z4"/>
    <w:rsid w:val="003F5144"/>
    <w:rPr>
      <w:rFonts w:ascii="Courier New" w:hAnsi="Courier New" w:cs="Courier New"/>
    </w:rPr>
  </w:style>
  <w:style w:type="character" w:customStyle="1" w:styleId="WW8Num48z0">
    <w:name w:val="WW8Num48z0"/>
    <w:rsid w:val="003F5144"/>
    <w:rPr>
      <w:rFonts w:ascii="Symbol" w:hAnsi="Symbol"/>
    </w:rPr>
  </w:style>
  <w:style w:type="character" w:customStyle="1" w:styleId="WW8Num48z1">
    <w:name w:val="WW8Num48z1"/>
    <w:rsid w:val="003F5144"/>
    <w:rPr>
      <w:rFonts w:ascii="Courier New" w:hAnsi="Courier New" w:cs="Courier New"/>
    </w:rPr>
  </w:style>
  <w:style w:type="character" w:customStyle="1" w:styleId="WW8Num48z2">
    <w:name w:val="WW8Num48z2"/>
    <w:rsid w:val="003F5144"/>
    <w:rPr>
      <w:rFonts w:ascii="Wingdings" w:hAnsi="Wingdings"/>
    </w:rPr>
  </w:style>
  <w:style w:type="character" w:customStyle="1" w:styleId="WW8Num50z0">
    <w:name w:val="WW8Num50z0"/>
    <w:rsid w:val="003F5144"/>
    <w:rPr>
      <w:rFonts w:ascii="Symbol" w:hAnsi="Symbol"/>
    </w:rPr>
  </w:style>
  <w:style w:type="character" w:customStyle="1" w:styleId="WW8Num50z1">
    <w:name w:val="WW8Num50z1"/>
    <w:rsid w:val="003F5144"/>
    <w:rPr>
      <w:rFonts w:ascii="Courier New" w:hAnsi="Courier New" w:cs="Courier New"/>
    </w:rPr>
  </w:style>
  <w:style w:type="character" w:customStyle="1" w:styleId="WW8Num50z2">
    <w:name w:val="WW8Num50z2"/>
    <w:rsid w:val="003F5144"/>
    <w:rPr>
      <w:rFonts w:ascii="Wingdings" w:hAnsi="Wingdings"/>
    </w:rPr>
  </w:style>
  <w:style w:type="character" w:customStyle="1" w:styleId="WW8Num51z0">
    <w:name w:val="WW8Num51z0"/>
    <w:rsid w:val="003F5144"/>
    <w:rPr>
      <w:rFonts w:ascii="Symbol" w:hAnsi="Symbol"/>
    </w:rPr>
  </w:style>
  <w:style w:type="character" w:customStyle="1" w:styleId="WW8Num51z2">
    <w:name w:val="WW8Num51z2"/>
    <w:rsid w:val="003F5144"/>
    <w:rPr>
      <w:rFonts w:ascii="Wingdings" w:hAnsi="Wingdings"/>
    </w:rPr>
  </w:style>
  <w:style w:type="character" w:customStyle="1" w:styleId="WW8Num51z4">
    <w:name w:val="WW8Num51z4"/>
    <w:rsid w:val="003F5144"/>
    <w:rPr>
      <w:rFonts w:ascii="Courier New" w:hAnsi="Courier New" w:cs="Courier New"/>
    </w:rPr>
  </w:style>
  <w:style w:type="character" w:customStyle="1" w:styleId="WW8Num52z0">
    <w:name w:val="WW8Num52z0"/>
    <w:rsid w:val="003F5144"/>
    <w:rPr>
      <w:rFonts w:ascii="Symbol" w:hAnsi="Symbol"/>
      <w:color w:val="FF0000"/>
    </w:rPr>
  </w:style>
  <w:style w:type="character" w:customStyle="1" w:styleId="WW8Num52z1">
    <w:name w:val="WW8Num52z1"/>
    <w:rsid w:val="003F5144"/>
    <w:rPr>
      <w:rFonts w:ascii="Courier New" w:hAnsi="Courier New" w:cs="Courier New"/>
    </w:rPr>
  </w:style>
  <w:style w:type="character" w:customStyle="1" w:styleId="WW8Num52z2">
    <w:name w:val="WW8Num52z2"/>
    <w:rsid w:val="003F5144"/>
    <w:rPr>
      <w:rFonts w:ascii="Wingdings" w:hAnsi="Wingdings"/>
    </w:rPr>
  </w:style>
  <w:style w:type="character" w:customStyle="1" w:styleId="WW8Num52z3">
    <w:name w:val="WW8Num52z3"/>
    <w:rsid w:val="003F5144"/>
    <w:rPr>
      <w:rFonts w:ascii="Symbol" w:hAnsi="Symbol"/>
    </w:rPr>
  </w:style>
  <w:style w:type="character" w:customStyle="1" w:styleId="WW8Num53z0">
    <w:name w:val="WW8Num53z0"/>
    <w:rsid w:val="003F5144"/>
    <w:rPr>
      <w:rFonts w:ascii="Arial" w:eastAsia="Times New Roman" w:hAnsi="Arial"/>
    </w:rPr>
  </w:style>
  <w:style w:type="character" w:customStyle="1" w:styleId="WW8Num53z1">
    <w:name w:val="WW8Num53z1"/>
    <w:rsid w:val="003F5144"/>
    <w:rPr>
      <w:rFonts w:ascii="Wingdings" w:eastAsia="Times New Roman" w:hAnsi="Wingdings" w:cs="Arial"/>
    </w:rPr>
  </w:style>
  <w:style w:type="character" w:customStyle="1" w:styleId="WW8Num53z2">
    <w:name w:val="WW8Num53z2"/>
    <w:rsid w:val="003F5144"/>
    <w:rPr>
      <w:rFonts w:ascii="Wingdings" w:hAnsi="Wingdings"/>
    </w:rPr>
  </w:style>
  <w:style w:type="character" w:customStyle="1" w:styleId="WW8Num53z3">
    <w:name w:val="WW8Num53z3"/>
    <w:rsid w:val="003F5144"/>
    <w:rPr>
      <w:rFonts w:ascii="Symbol" w:hAnsi="Symbol"/>
    </w:rPr>
  </w:style>
  <w:style w:type="character" w:customStyle="1" w:styleId="WW8Num53z4">
    <w:name w:val="WW8Num53z4"/>
    <w:rsid w:val="003F5144"/>
    <w:rPr>
      <w:rFonts w:ascii="Courier New" w:hAnsi="Courier New" w:cs="Courier New"/>
    </w:rPr>
  </w:style>
  <w:style w:type="character" w:customStyle="1" w:styleId="WW-Absatz-Standardschriftart11111111111">
    <w:name w:val="WW-Absatz-Standardschriftart11111111111"/>
    <w:rsid w:val="003F5144"/>
  </w:style>
  <w:style w:type="character" w:customStyle="1" w:styleId="berschrift1berschrift112ptChar">
    <w:name w:val="Überschrift 1;Überschrift 1 + 12pt Char"/>
    <w:rsid w:val="003F5144"/>
    <w:rPr>
      <w:rFonts w:ascii="Arial" w:hAnsi="Arial" w:cs="Arial"/>
      <w:b/>
      <w:bCs/>
      <w:kern w:val="1"/>
      <w:sz w:val="32"/>
      <w:szCs w:val="32"/>
      <w:lang w:val="de-DE" w:eastAsia="ar-SA" w:bidi="ar-SA"/>
    </w:rPr>
  </w:style>
  <w:style w:type="character" w:customStyle="1" w:styleId="12ptChar">
    <w:name w:val="12 pt Char"/>
    <w:rsid w:val="003F5144"/>
    <w:rPr>
      <w:rFonts w:ascii="Arial" w:hAnsi="Arial" w:cs="Arial"/>
      <w:b/>
      <w:bCs/>
      <w:kern w:val="1"/>
      <w:sz w:val="24"/>
      <w:szCs w:val="24"/>
      <w:lang w:val="de-DE" w:eastAsia="ar-SA" w:bidi="ar-SA"/>
    </w:rPr>
  </w:style>
  <w:style w:type="character" w:styleId="Hyperlink">
    <w:name w:val="Hyperlink"/>
    <w:rsid w:val="003F5144"/>
    <w:rPr>
      <w:color w:val="0000FF"/>
      <w:u w:val="single"/>
    </w:rPr>
  </w:style>
  <w:style w:type="character" w:customStyle="1" w:styleId="berschrift2Char">
    <w:name w:val="Überschrift 2 Char"/>
    <w:rsid w:val="003F5144"/>
    <w:rPr>
      <w:rFonts w:ascii="Arial" w:hAnsi="Arial" w:cs="Arial"/>
      <w:b/>
      <w:bCs/>
      <w:iCs/>
      <w:sz w:val="26"/>
      <w:szCs w:val="26"/>
      <w:lang w:val="de-DE" w:eastAsia="ar-SA" w:bidi="ar-SA"/>
    </w:rPr>
  </w:style>
  <w:style w:type="character" w:customStyle="1" w:styleId="Formatvorlageberschrift211ptChar">
    <w:name w:val="Formatvorlage Überschrift 2 + 11 pt Char"/>
    <w:rsid w:val="003F5144"/>
    <w:rPr>
      <w:rFonts w:ascii="Arial" w:hAnsi="Arial" w:cs="Arial"/>
      <w:b/>
      <w:bCs/>
      <w:iCs/>
      <w:sz w:val="22"/>
      <w:szCs w:val="26"/>
      <w:lang w:val="de-DE" w:eastAsia="ar-SA" w:bidi="ar-SA"/>
    </w:rPr>
  </w:style>
  <w:style w:type="character" w:customStyle="1" w:styleId="Formatvorlageberschrift1Links0cmChar">
    <w:name w:val="Formatvorlage Überschrift 1 + Links:  0 cm Char"/>
    <w:basedOn w:val="berschrift1berschrift112ptChar"/>
    <w:rsid w:val="003F5144"/>
    <w:rPr>
      <w:rFonts w:ascii="Arial" w:hAnsi="Arial" w:cs="Arial"/>
      <w:b/>
      <w:bCs/>
      <w:kern w:val="1"/>
      <w:sz w:val="32"/>
      <w:szCs w:val="32"/>
      <w:lang w:val="de-DE" w:eastAsia="ar-SA" w:bidi="ar-SA"/>
    </w:rPr>
  </w:style>
  <w:style w:type="character" w:customStyle="1" w:styleId="FormatvorlageFormatvorlageberschrift1Links0cm12ptChar">
    <w:name w:val="Formatvorlage Formatvorlage Überschrift 1 + Links:  0 cm + 12 pt Char"/>
    <w:rsid w:val="003F5144"/>
    <w:rPr>
      <w:rFonts w:ascii="Arial" w:hAnsi="Arial" w:cs="Arial"/>
      <w:b/>
      <w:bCs/>
      <w:kern w:val="1"/>
      <w:sz w:val="24"/>
      <w:szCs w:val="32"/>
      <w:lang w:val="de-DE" w:eastAsia="ar-SA" w:bidi="ar-SA"/>
    </w:rPr>
  </w:style>
  <w:style w:type="character" w:customStyle="1" w:styleId="berschrift3Char">
    <w:name w:val="Überschrift 3 Char"/>
    <w:rsid w:val="003F5144"/>
    <w:rPr>
      <w:rFonts w:ascii="Arial" w:hAnsi="Arial" w:cs="Arial"/>
      <w:b/>
      <w:bCs/>
      <w:sz w:val="24"/>
      <w:szCs w:val="26"/>
      <w:lang w:val="de-DE" w:eastAsia="ar-SA" w:bidi="ar-SA"/>
    </w:rPr>
  </w:style>
  <w:style w:type="character" w:styleId="BesuchterHyperlink">
    <w:name w:val="FollowedHyperlink"/>
    <w:rsid w:val="003F5144"/>
    <w:rPr>
      <w:color w:val="800080"/>
      <w:u w:val="single"/>
    </w:rPr>
  </w:style>
  <w:style w:type="paragraph" w:styleId="Textkrper">
    <w:name w:val="Body Text"/>
    <w:basedOn w:val="Standard"/>
    <w:link w:val="TextkrperZchn"/>
    <w:rsid w:val="003F5144"/>
    <w:pPr>
      <w:overflowPunct w:val="0"/>
      <w:autoSpaceDE w:val="0"/>
      <w:textAlignment w:val="baseline"/>
    </w:pPr>
    <w:rPr>
      <w:b/>
      <w:sz w:val="22"/>
      <w:szCs w:val="20"/>
    </w:rPr>
  </w:style>
  <w:style w:type="paragraph" w:styleId="Liste">
    <w:name w:val="List"/>
    <w:basedOn w:val="Textkrper"/>
    <w:rsid w:val="003F5144"/>
    <w:rPr>
      <w:rFonts w:cs="Tahoma"/>
    </w:rPr>
  </w:style>
  <w:style w:type="paragraph" w:styleId="Beschriftung">
    <w:name w:val="caption"/>
    <w:basedOn w:val="Standard"/>
    <w:qFormat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Verzeichnis">
    <w:name w:val="Verzeichnis"/>
    <w:basedOn w:val="Standard"/>
    <w:link w:val="VerzeichnisChar"/>
    <w:rsid w:val="003F514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">
    <w:name w:val="WW-Beschriftung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">
    <w:name w:val="WW-Verzeichnis"/>
    <w:basedOn w:val="Standard"/>
    <w:rsid w:val="003F514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">
    <w:name w:val="WW-Beschriftung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">
    <w:name w:val="WW-Verzeichnis1"/>
    <w:basedOn w:val="Standard"/>
    <w:rsid w:val="003F5144"/>
    <w:pPr>
      <w:suppressLineNumbers/>
    </w:pPr>
    <w:rPr>
      <w:rFonts w:cs="Tahoma"/>
    </w:rPr>
  </w:style>
  <w:style w:type="paragraph" w:customStyle="1" w:styleId="WW-berschrift1">
    <w:name w:val="WW-Überschrift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">
    <w:name w:val="WW-Beschriftung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">
    <w:name w:val="WW-Verzeichnis11"/>
    <w:basedOn w:val="Standard"/>
    <w:rsid w:val="003F5144"/>
    <w:pPr>
      <w:suppressLineNumbers/>
    </w:pPr>
    <w:rPr>
      <w:rFonts w:cs="Tahoma"/>
    </w:rPr>
  </w:style>
  <w:style w:type="paragraph" w:customStyle="1" w:styleId="WW-berschrift11">
    <w:name w:val="WW-Überschrift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">
    <w:name w:val="WW-Beschriftung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">
    <w:name w:val="WW-Verzeichnis111"/>
    <w:basedOn w:val="Standard"/>
    <w:rsid w:val="003F5144"/>
    <w:pPr>
      <w:suppressLineNumbers/>
    </w:pPr>
    <w:rPr>
      <w:rFonts w:cs="Tahoma"/>
    </w:rPr>
  </w:style>
  <w:style w:type="paragraph" w:customStyle="1" w:styleId="WW-berschrift111">
    <w:name w:val="WW-Überschrift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">
    <w:name w:val="WW-Beschriftung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">
    <w:name w:val="WW-Verzeichnis1111"/>
    <w:basedOn w:val="Standard"/>
    <w:rsid w:val="003F5144"/>
    <w:pPr>
      <w:suppressLineNumbers/>
    </w:pPr>
    <w:rPr>
      <w:rFonts w:cs="Tahoma"/>
    </w:rPr>
  </w:style>
  <w:style w:type="paragraph" w:customStyle="1" w:styleId="WW-berschrift1111">
    <w:name w:val="WW-Überschrift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">
    <w:name w:val="WW-Beschriftung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">
    <w:name w:val="WW-Verzeichnis11111"/>
    <w:basedOn w:val="Standard"/>
    <w:rsid w:val="003F5144"/>
    <w:pPr>
      <w:suppressLineNumbers/>
    </w:pPr>
    <w:rPr>
      <w:rFonts w:cs="Tahoma"/>
    </w:rPr>
  </w:style>
  <w:style w:type="paragraph" w:customStyle="1" w:styleId="WW-berschrift11111">
    <w:name w:val="WW-Überschrift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">
    <w:name w:val="WW-Beschriftung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">
    <w:name w:val="WW-Verzeichnis111111"/>
    <w:basedOn w:val="Standard"/>
    <w:rsid w:val="003F5144"/>
    <w:pPr>
      <w:suppressLineNumbers/>
    </w:pPr>
    <w:rPr>
      <w:rFonts w:cs="Tahoma"/>
    </w:rPr>
  </w:style>
  <w:style w:type="paragraph" w:customStyle="1" w:styleId="WW-berschrift111111">
    <w:name w:val="WW-Überschrift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">
    <w:name w:val="WW-Beschriftung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">
    <w:name w:val="WW-Verzeichnis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">
    <w:name w:val="WW-Überschrift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">
    <w:name w:val="WW-Beschriftung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">
    <w:name w:val="WW-Verzeichnis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">
    <w:name w:val="WW-Überschrift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1">
    <w:name w:val="WW-Beschriftung1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1">
    <w:name w:val="WW-Verzeichnis1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1">
    <w:name w:val="WW-Überschrift1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WW-Beschriftung1111111111">
    <w:name w:val="WW-Beschriftung1111111111"/>
    <w:basedOn w:val="Standard"/>
    <w:rsid w:val="003F5144"/>
    <w:pPr>
      <w:suppressLineNumbers/>
      <w:spacing w:before="120" w:after="120"/>
    </w:pPr>
    <w:rPr>
      <w:rFonts w:cs="Tahoma"/>
      <w:i/>
      <w:iCs/>
      <w:szCs w:val="20"/>
    </w:rPr>
  </w:style>
  <w:style w:type="paragraph" w:customStyle="1" w:styleId="WW-Verzeichnis1111111111">
    <w:name w:val="WW-Verzeichnis1111111111"/>
    <w:basedOn w:val="Standard"/>
    <w:rsid w:val="003F5144"/>
    <w:pPr>
      <w:suppressLineNumbers/>
    </w:pPr>
    <w:rPr>
      <w:rFonts w:cs="Tahoma"/>
    </w:rPr>
  </w:style>
  <w:style w:type="paragraph" w:customStyle="1" w:styleId="WW-berschrift1111111111">
    <w:name w:val="WW-Überschrift1111111111"/>
    <w:basedOn w:val="Standard"/>
    <w:next w:val="Textkrper"/>
    <w:rsid w:val="003F5144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12pt">
    <w:name w:val="12 pt"/>
    <w:basedOn w:val="berschrift1"/>
    <w:rsid w:val="003F5144"/>
    <w:rPr>
      <w:sz w:val="24"/>
      <w:szCs w:val="24"/>
    </w:rPr>
  </w:style>
  <w:style w:type="paragraph" w:customStyle="1" w:styleId="Formatvorlage1">
    <w:name w:val="Formatvorlage1"/>
    <w:basedOn w:val="Standard"/>
    <w:rsid w:val="003F5144"/>
  </w:style>
  <w:style w:type="paragraph" w:styleId="Fuzeile">
    <w:name w:val="footer"/>
    <w:basedOn w:val="Standard"/>
    <w:rsid w:val="003F514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link w:val="Textkrper-ZeileneinzugZchn"/>
    <w:rsid w:val="003F5144"/>
    <w:pPr>
      <w:spacing w:after="120"/>
      <w:ind w:left="283"/>
    </w:pPr>
  </w:style>
  <w:style w:type="paragraph" w:customStyle="1" w:styleId="Textkrper21">
    <w:name w:val="Textkörper 21"/>
    <w:basedOn w:val="Standard"/>
    <w:rsid w:val="003F5144"/>
    <w:pPr>
      <w:overflowPunct w:val="0"/>
      <w:autoSpaceDE w:val="0"/>
      <w:ind w:left="1065" w:hanging="639"/>
      <w:textAlignment w:val="baseline"/>
    </w:pPr>
    <w:rPr>
      <w:szCs w:val="20"/>
    </w:rPr>
  </w:style>
  <w:style w:type="paragraph" w:customStyle="1" w:styleId="Textkrper-Einzug21">
    <w:name w:val="Textkörper-Einzug 21"/>
    <w:basedOn w:val="Standard"/>
    <w:rsid w:val="003F5144"/>
    <w:pPr>
      <w:overflowPunct w:val="0"/>
      <w:autoSpaceDE w:val="0"/>
      <w:ind w:left="708" w:hanging="282"/>
      <w:textAlignment w:val="baseline"/>
    </w:pPr>
    <w:rPr>
      <w:szCs w:val="20"/>
    </w:rPr>
  </w:style>
  <w:style w:type="paragraph" w:customStyle="1" w:styleId="Textkrper-Einzug31">
    <w:name w:val="Textkörper-Einzug 31"/>
    <w:basedOn w:val="Standard"/>
    <w:rsid w:val="003F5144"/>
    <w:pPr>
      <w:overflowPunct w:val="0"/>
      <w:autoSpaceDE w:val="0"/>
      <w:ind w:left="2124"/>
      <w:textAlignment w:val="baseline"/>
    </w:pPr>
    <w:rPr>
      <w:szCs w:val="20"/>
    </w:rPr>
  </w:style>
  <w:style w:type="paragraph" w:customStyle="1" w:styleId="Formatvorlageberschrift1Links0cm">
    <w:name w:val="Formatvorlage Überschrift 1 + Links:  0 cm"/>
    <w:basedOn w:val="berschrift1"/>
    <w:rsid w:val="003F5144"/>
    <w:rPr>
      <w:rFonts w:cs="Times New Roman"/>
      <w:szCs w:val="20"/>
    </w:rPr>
  </w:style>
  <w:style w:type="paragraph" w:styleId="Verzeichnis2">
    <w:name w:val="toc 2"/>
    <w:basedOn w:val="Standard"/>
    <w:next w:val="Standard"/>
    <w:uiPriority w:val="39"/>
    <w:rsid w:val="003F5144"/>
    <w:pPr>
      <w:ind w:left="240"/>
    </w:pPr>
  </w:style>
  <w:style w:type="paragraph" w:styleId="Index1">
    <w:name w:val="index 1"/>
    <w:basedOn w:val="Standard"/>
    <w:next w:val="Standard"/>
    <w:semiHidden/>
    <w:rsid w:val="003F5144"/>
  </w:style>
  <w:style w:type="paragraph" w:styleId="Verzeichnis1">
    <w:name w:val="toc 1"/>
    <w:basedOn w:val="Standard"/>
    <w:next w:val="Standard"/>
    <w:uiPriority w:val="39"/>
    <w:rsid w:val="003F5144"/>
    <w:pPr>
      <w:tabs>
        <w:tab w:val="right" w:leader="dot" w:pos="9062"/>
      </w:tabs>
    </w:pPr>
    <w:rPr>
      <w:rFonts w:cs="Arial"/>
      <w:b/>
    </w:rPr>
  </w:style>
  <w:style w:type="paragraph" w:styleId="Verzeichnis3">
    <w:name w:val="toc 3"/>
    <w:basedOn w:val="Standard"/>
    <w:next w:val="Standard"/>
    <w:uiPriority w:val="39"/>
    <w:rsid w:val="003F5144"/>
    <w:pPr>
      <w:ind w:left="480"/>
    </w:pPr>
  </w:style>
  <w:style w:type="paragraph" w:customStyle="1" w:styleId="Formatvorlageberschrift311pt">
    <w:name w:val="Formatvorlage Überschrift 3 + 11 pt"/>
    <w:basedOn w:val="berschrift3"/>
    <w:link w:val="Formatvorlageberschrift311ptChar"/>
    <w:rsid w:val="003F5144"/>
    <w:rPr>
      <w:sz w:val="22"/>
    </w:rPr>
  </w:style>
  <w:style w:type="paragraph" w:customStyle="1" w:styleId="Formatvorlageberschrift211pt">
    <w:name w:val="Formatvorlage Überschrift 2 + 11 pt"/>
    <w:basedOn w:val="berschrift2"/>
    <w:rsid w:val="003F5144"/>
    <w:rPr>
      <w:sz w:val="22"/>
    </w:rPr>
  </w:style>
  <w:style w:type="paragraph" w:customStyle="1" w:styleId="FormatvorlageFormatvorlageberschrift1Links0cm12pt">
    <w:name w:val="Formatvorlage Formatvorlage Überschrift 1 + Links:  0 cm + 12 pt"/>
    <w:basedOn w:val="Formatvorlageberschrift1Links0cm"/>
    <w:next w:val="Formatvorlageberschrift211pt"/>
    <w:rsid w:val="003F5144"/>
    <w:rPr>
      <w:sz w:val="24"/>
    </w:rPr>
  </w:style>
  <w:style w:type="paragraph" w:customStyle="1" w:styleId="Textkrper31">
    <w:name w:val="Textkörper 31"/>
    <w:basedOn w:val="Standard"/>
    <w:rsid w:val="003F5144"/>
    <w:pPr>
      <w:overflowPunct w:val="0"/>
      <w:autoSpaceDE w:val="0"/>
      <w:textAlignment w:val="baseline"/>
    </w:pPr>
    <w:rPr>
      <w:b/>
      <w:i/>
      <w:sz w:val="22"/>
      <w:szCs w:val="20"/>
    </w:rPr>
  </w:style>
  <w:style w:type="paragraph" w:customStyle="1" w:styleId="Style1">
    <w:name w:val="Style 1"/>
    <w:basedOn w:val="Standard"/>
    <w:rsid w:val="003F5144"/>
    <w:pPr>
      <w:widowControl w:val="0"/>
      <w:autoSpaceDE w:val="0"/>
      <w:ind w:left="1044"/>
    </w:pPr>
  </w:style>
  <w:style w:type="paragraph" w:customStyle="1" w:styleId="Style3">
    <w:name w:val="Style 3"/>
    <w:basedOn w:val="Standard"/>
    <w:rsid w:val="003F5144"/>
    <w:pPr>
      <w:widowControl w:val="0"/>
      <w:autoSpaceDE w:val="0"/>
      <w:spacing w:line="204" w:lineRule="exact"/>
      <w:ind w:left="1152" w:right="648"/>
    </w:pPr>
  </w:style>
  <w:style w:type="paragraph" w:customStyle="1" w:styleId="Style2">
    <w:name w:val="Style 2"/>
    <w:basedOn w:val="Standard"/>
    <w:rsid w:val="003F5144"/>
    <w:pPr>
      <w:widowControl w:val="0"/>
      <w:autoSpaceDE w:val="0"/>
      <w:ind w:left="288"/>
    </w:pPr>
  </w:style>
  <w:style w:type="paragraph" w:customStyle="1" w:styleId="WW-Dokumentstruktur">
    <w:name w:val="WW-Dokumentstruktur"/>
    <w:basedOn w:val="Standard"/>
    <w:rsid w:val="003F514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rsid w:val="003F5144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Textkrper"/>
    <w:rsid w:val="003F5144"/>
    <w:pPr>
      <w:suppressLineNumbers/>
    </w:pPr>
  </w:style>
  <w:style w:type="paragraph" w:customStyle="1" w:styleId="WW-TabellenInhalt">
    <w:name w:val="WW-Tabellen Inhalt"/>
    <w:basedOn w:val="Textkrper"/>
    <w:rsid w:val="003F5144"/>
    <w:pPr>
      <w:suppressLineNumbers/>
    </w:pPr>
  </w:style>
  <w:style w:type="paragraph" w:customStyle="1" w:styleId="WW-TabellenInhalt1">
    <w:name w:val="WW-Tabellen Inhalt1"/>
    <w:basedOn w:val="Textkrper"/>
    <w:rsid w:val="003F5144"/>
    <w:pPr>
      <w:suppressLineNumbers/>
    </w:pPr>
  </w:style>
  <w:style w:type="paragraph" w:customStyle="1" w:styleId="WW-TabellenInhalt11">
    <w:name w:val="WW-Tabellen Inhalt11"/>
    <w:basedOn w:val="Textkrper"/>
    <w:rsid w:val="003F5144"/>
    <w:pPr>
      <w:suppressLineNumbers/>
    </w:pPr>
  </w:style>
  <w:style w:type="paragraph" w:customStyle="1" w:styleId="WW-TabellenInhalt111">
    <w:name w:val="WW-Tabellen Inhalt111"/>
    <w:basedOn w:val="Textkrper"/>
    <w:rsid w:val="003F5144"/>
    <w:pPr>
      <w:suppressLineNumbers/>
    </w:pPr>
  </w:style>
  <w:style w:type="paragraph" w:customStyle="1" w:styleId="WW-TabellenInhalt1111">
    <w:name w:val="WW-Tabellen Inhalt1111"/>
    <w:basedOn w:val="Textkrper"/>
    <w:rsid w:val="003F5144"/>
    <w:pPr>
      <w:suppressLineNumbers/>
    </w:pPr>
  </w:style>
  <w:style w:type="paragraph" w:customStyle="1" w:styleId="WW-TabellenInhalt11111">
    <w:name w:val="WW-Tabellen Inhalt11111"/>
    <w:basedOn w:val="Textkrper"/>
    <w:rsid w:val="003F5144"/>
    <w:pPr>
      <w:suppressLineNumbers/>
    </w:pPr>
  </w:style>
  <w:style w:type="paragraph" w:customStyle="1" w:styleId="WW-TabellenInhalt111111">
    <w:name w:val="WW-Tabellen Inhalt111111"/>
    <w:basedOn w:val="Textkrper"/>
    <w:rsid w:val="003F5144"/>
    <w:pPr>
      <w:suppressLineNumbers/>
    </w:pPr>
  </w:style>
  <w:style w:type="paragraph" w:customStyle="1" w:styleId="WW-TabellenInhalt1111111">
    <w:name w:val="WW-Tabellen Inhalt1111111"/>
    <w:basedOn w:val="Textkrper"/>
    <w:rsid w:val="003F5144"/>
    <w:pPr>
      <w:suppressLineNumbers/>
    </w:pPr>
  </w:style>
  <w:style w:type="paragraph" w:customStyle="1" w:styleId="WW-TabellenInhalt11111111">
    <w:name w:val="WW-Tabellen Inhalt11111111"/>
    <w:basedOn w:val="Textkrper"/>
    <w:rsid w:val="003F5144"/>
    <w:pPr>
      <w:suppressLineNumbers/>
    </w:pPr>
  </w:style>
  <w:style w:type="paragraph" w:customStyle="1" w:styleId="WW-TabellenInhalt111111111">
    <w:name w:val="WW-Tabellen Inhalt111111111"/>
    <w:basedOn w:val="Textkrper"/>
    <w:rsid w:val="003F5144"/>
    <w:pPr>
      <w:suppressLineNumbers/>
    </w:pPr>
  </w:style>
  <w:style w:type="paragraph" w:customStyle="1" w:styleId="WW-TabellenInhalt1111111111">
    <w:name w:val="WW-Tabellen Inhalt1111111111"/>
    <w:basedOn w:val="Textkrper"/>
    <w:rsid w:val="003F5144"/>
    <w:pPr>
      <w:suppressLineNumbers/>
    </w:pPr>
  </w:style>
  <w:style w:type="paragraph" w:customStyle="1" w:styleId="Tabellenberschrift">
    <w:name w:val="Tabellen Überschrift"/>
    <w:basedOn w:val="TabellenInhalt"/>
    <w:rsid w:val="003F5144"/>
    <w:pPr>
      <w:jc w:val="center"/>
    </w:pPr>
    <w:rPr>
      <w:bCs/>
      <w:i/>
      <w:iCs/>
    </w:rPr>
  </w:style>
  <w:style w:type="paragraph" w:customStyle="1" w:styleId="WW-Tabellenberschrift">
    <w:name w:val="WW-Tabellen Überschrift"/>
    <w:basedOn w:val="WW-TabellenInhalt"/>
    <w:rsid w:val="003F5144"/>
    <w:pPr>
      <w:jc w:val="center"/>
    </w:pPr>
    <w:rPr>
      <w:bCs/>
      <w:i/>
      <w:iCs/>
    </w:rPr>
  </w:style>
  <w:style w:type="paragraph" w:customStyle="1" w:styleId="WW-Tabellenberschrift1">
    <w:name w:val="WW-Tabellen Überschrift1"/>
    <w:basedOn w:val="WW-TabellenInhalt1"/>
    <w:rsid w:val="003F5144"/>
    <w:pPr>
      <w:jc w:val="center"/>
    </w:pPr>
    <w:rPr>
      <w:bCs/>
      <w:i/>
      <w:iCs/>
    </w:rPr>
  </w:style>
  <w:style w:type="paragraph" w:customStyle="1" w:styleId="WW-Tabellenberschrift11">
    <w:name w:val="WW-Tabellen Überschrift11"/>
    <w:basedOn w:val="WW-TabellenInhalt11"/>
    <w:rsid w:val="003F5144"/>
    <w:pPr>
      <w:jc w:val="center"/>
    </w:pPr>
    <w:rPr>
      <w:bCs/>
      <w:i/>
      <w:iCs/>
    </w:rPr>
  </w:style>
  <w:style w:type="paragraph" w:customStyle="1" w:styleId="WW-Tabellenberschrift111">
    <w:name w:val="WW-Tabellen Überschrift111"/>
    <w:basedOn w:val="WW-TabellenInhalt111"/>
    <w:rsid w:val="003F5144"/>
    <w:pPr>
      <w:jc w:val="center"/>
    </w:pPr>
    <w:rPr>
      <w:bCs/>
      <w:i/>
      <w:iCs/>
    </w:rPr>
  </w:style>
  <w:style w:type="paragraph" w:customStyle="1" w:styleId="WW-Tabellenberschrift1111">
    <w:name w:val="WW-Tabellen Überschrift1111"/>
    <w:basedOn w:val="WW-TabellenInhalt1111"/>
    <w:rsid w:val="003F5144"/>
    <w:pPr>
      <w:jc w:val="center"/>
    </w:pPr>
    <w:rPr>
      <w:bCs/>
      <w:i/>
      <w:iCs/>
    </w:rPr>
  </w:style>
  <w:style w:type="paragraph" w:customStyle="1" w:styleId="WW-Tabellenberschrift11111">
    <w:name w:val="WW-Tabellen Überschrift11111"/>
    <w:basedOn w:val="WW-TabellenInhalt11111"/>
    <w:rsid w:val="003F5144"/>
    <w:pPr>
      <w:jc w:val="center"/>
    </w:pPr>
    <w:rPr>
      <w:bCs/>
      <w:i/>
      <w:iCs/>
    </w:rPr>
  </w:style>
  <w:style w:type="paragraph" w:customStyle="1" w:styleId="WW-Tabellenberschrift111111">
    <w:name w:val="WW-Tabellen Überschrift111111"/>
    <w:basedOn w:val="WW-TabellenInhalt111111"/>
    <w:rsid w:val="003F5144"/>
    <w:pPr>
      <w:jc w:val="center"/>
    </w:pPr>
    <w:rPr>
      <w:bCs/>
      <w:i/>
      <w:iCs/>
    </w:rPr>
  </w:style>
  <w:style w:type="paragraph" w:customStyle="1" w:styleId="WW-Tabellenberschrift1111111">
    <w:name w:val="WW-Tabellen Überschrift1111111"/>
    <w:basedOn w:val="WW-TabellenInhalt1111111"/>
    <w:rsid w:val="003F5144"/>
    <w:pPr>
      <w:jc w:val="center"/>
    </w:pPr>
    <w:rPr>
      <w:bCs/>
      <w:i/>
      <w:iCs/>
    </w:rPr>
  </w:style>
  <w:style w:type="paragraph" w:customStyle="1" w:styleId="WW-Tabellenberschrift11111111">
    <w:name w:val="WW-Tabellen Überschrift11111111"/>
    <w:basedOn w:val="WW-TabellenInhalt11111111"/>
    <w:rsid w:val="003F5144"/>
    <w:pPr>
      <w:jc w:val="center"/>
    </w:pPr>
    <w:rPr>
      <w:bCs/>
      <w:i/>
      <w:iCs/>
    </w:rPr>
  </w:style>
  <w:style w:type="paragraph" w:customStyle="1" w:styleId="WW-Tabellenberschrift111111111">
    <w:name w:val="WW-Tabellen Überschrift111111111"/>
    <w:basedOn w:val="WW-TabellenInhalt111111111"/>
    <w:rsid w:val="003F5144"/>
    <w:pPr>
      <w:jc w:val="center"/>
    </w:pPr>
    <w:rPr>
      <w:bCs/>
      <w:i/>
      <w:iCs/>
    </w:rPr>
  </w:style>
  <w:style w:type="paragraph" w:customStyle="1" w:styleId="WW-Tabellenberschrift1111111111">
    <w:name w:val="WW-Tabellen Überschrift1111111111"/>
    <w:basedOn w:val="WW-TabellenInhalt1111111111"/>
    <w:rsid w:val="003F5144"/>
    <w:pPr>
      <w:jc w:val="center"/>
    </w:pPr>
    <w:rPr>
      <w:bCs/>
      <w:i/>
      <w:iCs/>
    </w:rPr>
  </w:style>
  <w:style w:type="paragraph" w:customStyle="1" w:styleId="Rahmeninhalt">
    <w:name w:val="Rahmeninhalt"/>
    <w:basedOn w:val="Textkrper"/>
    <w:rsid w:val="003F5144"/>
  </w:style>
  <w:style w:type="paragraph" w:customStyle="1" w:styleId="WW-Rahmeninhalt">
    <w:name w:val="WW-Rahmeninhalt"/>
    <w:basedOn w:val="Textkrper"/>
    <w:rsid w:val="003F5144"/>
  </w:style>
  <w:style w:type="paragraph" w:customStyle="1" w:styleId="WW-Rahmeninhalt1">
    <w:name w:val="WW-Rahmeninhalt1"/>
    <w:basedOn w:val="Textkrper"/>
    <w:rsid w:val="003F5144"/>
  </w:style>
  <w:style w:type="paragraph" w:customStyle="1" w:styleId="WW-Rahmeninhalt11">
    <w:name w:val="WW-Rahmeninhalt11"/>
    <w:basedOn w:val="Textkrper"/>
    <w:rsid w:val="003F5144"/>
  </w:style>
  <w:style w:type="paragraph" w:customStyle="1" w:styleId="WW-Rahmeninhalt111">
    <w:name w:val="WW-Rahmeninhalt111"/>
    <w:basedOn w:val="Textkrper"/>
    <w:rsid w:val="003F5144"/>
  </w:style>
  <w:style w:type="paragraph" w:customStyle="1" w:styleId="WW-Rahmeninhalt1111">
    <w:name w:val="WW-Rahmeninhalt1111"/>
    <w:basedOn w:val="Textkrper"/>
    <w:rsid w:val="003F5144"/>
  </w:style>
  <w:style w:type="paragraph" w:customStyle="1" w:styleId="WW-Rahmeninhalt11111">
    <w:name w:val="WW-Rahmeninhalt11111"/>
    <w:basedOn w:val="Textkrper"/>
    <w:rsid w:val="003F5144"/>
  </w:style>
  <w:style w:type="paragraph" w:customStyle="1" w:styleId="WW-Rahmeninhalt111111">
    <w:name w:val="WW-Rahmeninhalt111111"/>
    <w:basedOn w:val="Textkrper"/>
    <w:rsid w:val="003F5144"/>
  </w:style>
  <w:style w:type="paragraph" w:customStyle="1" w:styleId="WW-Rahmeninhalt1111111">
    <w:name w:val="WW-Rahmeninhalt1111111"/>
    <w:basedOn w:val="Textkrper"/>
    <w:rsid w:val="003F5144"/>
  </w:style>
  <w:style w:type="paragraph" w:customStyle="1" w:styleId="WW-Rahmeninhalt11111111">
    <w:name w:val="WW-Rahmeninhalt11111111"/>
    <w:basedOn w:val="Textkrper"/>
    <w:rsid w:val="003F5144"/>
  </w:style>
  <w:style w:type="paragraph" w:customStyle="1" w:styleId="WW-Rahmeninhalt111111111">
    <w:name w:val="WW-Rahmeninhalt111111111"/>
    <w:basedOn w:val="Textkrper"/>
    <w:rsid w:val="003F5144"/>
  </w:style>
  <w:style w:type="paragraph" w:customStyle="1" w:styleId="WW-Rahmeninhalt1111111111">
    <w:name w:val="WW-Rahmeninhalt1111111111"/>
    <w:basedOn w:val="Textkrper"/>
    <w:rsid w:val="003F5144"/>
  </w:style>
  <w:style w:type="character" w:customStyle="1" w:styleId="VerzeichnisChar">
    <w:name w:val="Verzeichnis Char"/>
    <w:link w:val="Verzeichnis"/>
    <w:rsid w:val="00737D1E"/>
    <w:rPr>
      <w:rFonts w:ascii="Arial" w:hAnsi="Arial" w:cs="Tahoma"/>
      <w:szCs w:val="24"/>
      <w:lang w:val="de-DE" w:eastAsia="ar-SA" w:bidi="ar-SA"/>
    </w:rPr>
  </w:style>
  <w:style w:type="character" w:styleId="Seitenzahl">
    <w:name w:val="page number"/>
    <w:basedOn w:val="Absatz-Standardschriftart"/>
    <w:rsid w:val="00844FA1"/>
  </w:style>
  <w:style w:type="paragraph" w:styleId="NurText">
    <w:name w:val="Plain Text"/>
    <w:basedOn w:val="Standard"/>
    <w:rsid w:val="00645F36"/>
    <w:pPr>
      <w:suppressAutoHyphens w:val="0"/>
    </w:pPr>
    <w:rPr>
      <w:rFonts w:ascii="Courier New" w:hAnsi="Courier New" w:cs="Courier New"/>
      <w:szCs w:val="20"/>
      <w:lang w:eastAsia="de-DE"/>
    </w:rPr>
  </w:style>
  <w:style w:type="paragraph" w:styleId="Verzeichnis4">
    <w:name w:val="toc 4"/>
    <w:basedOn w:val="Standard"/>
    <w:next w:val="Standard"/>
    <w:autoRedefine/>
    <w:uiPriority w:val="39"/>
    <w:rsid w:val="00E03B18"/>
    <w:pPr>
      <w:tabs>
        <w:tab w:val="right" w:pos="-2835"/>
        <w:tab w:val="center" w:pos="-2694"/>
        <w:tab w:val="left" w:pos="880"/>
        <w:tab w:val="right" w:leader="dot" w:pos="10206"/>
      </w:tabs>
      <w:spacing w:line="300" w:lineRule="auto"/>
      <w:ind w:right="-1"/>
    </w:pPr>
    <w:rPr>
      <w:noProof/>
      <w:u w:val="single"/>
    </w:rPr>
  </w:style>
  <w:style w:type="character" w:customStyle="1" w:styleId="TextkrperZchn">
    <w:name w:val="Textkörper Zchn"/>
    <w:link w:val="Textkrper"/>
    <w:rsid w:val="008F1F44"/>
    <w:rPr>
      <w:rFonts w:ascii="Arial" w:hAnsi="Arial"/>
      <w:b/>
      <w:sz w:val="22"/>
      <w:lang w:val="de-DE" w:eastAsia="ar-SA" w:bidi="ar-SA"/>
    </w:rPr>
  </w:style>
  <w:style w:type="paragraph" w:styleId="Sprechblasentext">
    <w:name w:val="Balloon Text"/>
    <w:basedOn w:val="Standard"/>
    <w:semiHidden/>
    <w:rsid w:val="00911E3B"/>
    <w:rPr>
      <w:rFonts w:ascii="Tahoma" w:hAnsi="Tahoma" w:cs="Tahoma"/>
      <w:sz w:val="16"/>
      <w:szCs w:val="16"/>
    </w:rPr>
  </w:style>
  <w:style w:type="table" w:styleId="Tabellenraster">
    <w:name w:val="Table Grid"/>
    <w:aliases w:val="Tabellengitternetz"/>
    <w:basedOn w:val="NormaleTabelle"/>
    <w:rsid w:val="005D09C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8F6277"/>
    <w:rPr>
      <w:rFonts w:ascii="Arial" w:hAnsi="Arial"/>
      <w:b/>
      <w:bCs/>
      <w:sz w:val="24"/>
      <w:szCs w:val="26"/>
      <w:lang w:val="x-none" w:eastAsia="ar-SA"/>
    </w:rPr>
  </w:style>
  <w:style w:type="character" w:customStyle="1" w:styleId="Formatvorlageberschrift311ptChar">
    <w:name w:val="Formatvorlage Überschrift 3 + 11 pt Char"/>
    <w:link w:val="Formatvorlageberschrift311pt"/>
    <w:rsid w:val="006D4512"/>
    <w:rPr>
      <w:rFonts w:ascii="Arial" w:hAnsi="Arial"/>
      <w:b/>
      <w:bCs/>
      <w:sz w:val="22"/>
      <w:szCs w:val="26"/>
      <w:lang w:val="x-none" w:eastAsia="ar-SA"/>
    </w:rPr>
  </w:style>
  <w:style w:type="character" w:customStyle="1" w:styleId="Textkrper-ZeileneinzugZchn">
    <w:name w:val="Textkörper-Zeileneinzug Zchn"/>
    <w:link w:val="Textkrper-Zeileneinzug"/>
    <w:rsid w:val="006D4512"/>
    <w:rPr>
      <w:rFonts w:ascii="Arial" w:hAnsi="Arial"/>
      <w:szCs w:val="24"/>
      <w:lang w:val="de-DE" w:eastAsia="ar-SA" w:bidi="ar-SA"/>
    </w:rPr>
  </w:style>
  <w:style w:type="paragraph" w:styleId="Dokumentstruktur">
    <w:name w:val="Document Map"/>
    <w:basedOn w:val="Standard"/>
    <w:semiHidden/>
    <w:rsid w:val="008F4356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F2365F"/>
    <w:pPr>
      <w:ind w:left="720"/>
      <w:contextualSpacing/>
    </w:pPr>
  </w:style>
  <w:style w:type="character" w:customStyle="1" w:styleId="headbody">
    <w:name w:val="headbody"/>
    <w:basedOn w:val="Absatz-Standardschriftart"/>
    <w:rsid w:val="00A634FE"/>
  </w:style>
  <w:style w:type="paragraph" w:styleId="KeinLeerraum">
    <w:name w:val="No Spacing"/>
    <w:uiPriority w:val="1"/>
    <w:qFormat/>
    <w:rsid w:val="007944CE"/>
    <w:pPr>
      <w:suppressAutoHyphens/>
    </w:pPr>
    <w:rPr>
      <w:rFonts w:ascii="Arial" w:hAnsi="Arial"/>
      <w:szCs w:val="24"/>
      <w:lang w:eastAsia="ar-SA"/>
    </w:rPr>
  </w:style>
  <w:style w:type="paragraph" w:customStyle="1" w:styleId="AufzhlungTabelle">
    <w:name w:val="Aufzählung_Tabelle"/>
    <w:basedOn w:val="Standard"/>
    <w:rsid w:val="0088070F"/>
    <w:pPr>
      <w:numPr>
        <w:numId w:val="1"/>
      </w:numPr>
      <w:tabs>
        <w:tab w:val="left" w:pos="284"/>
      </w:tabs>
      <w:suppressAutoHyphens w:val="0"/>
      <w:overflowPunct w:val="0"/>
      <w:autoSpaceDE w:val="0"/>
      <w:autoSpaceDN w:val="0"/>
      <w:adjustRightInd w:val="0"/>
      <w:textAlignment w:val="baseline"/>
    </w:pPr>
    <w:rPr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67169"/>
    <w:rPr>
      <w:szCs w:val="20"/>
      <w:lang w:val="x-none"/>
    </w:rPr>
  </w:style>
  <w:style w:type="character" w:customStyle="1" w:styleId="FunotentextZchn">
    <w:name w:val="Fußnotentext Zchn"/>
    <w:link w:val="Funotentext"/>
    <w:uiPriority w:val="99"/>
    <w:semiHidden/>
    <w:rsid w:val="00767169"/>
    <w:rPr>
      <w:rFonts w:ascii="Arial" w:hAnsi="Arial"/>
      <w:lang w:eastAsia="ar-SA"/>
    </w:rPr>
  </w:style>
  <w:style w:type="character" w:styleId="Funotenzeichen">
    <w:name w:val="footnote reference"/>
    <w:uiPriority w:val="99"/>
    <w:semiHidden/>
    <w:unhideWhenUsed/>
    <w:rsid w:val="00767169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B1654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654B"/>
    <w:rPr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B1654B"/>
    <w:rPr>
      <w:rFonts w:ascii="Arial" w:hAnsi="Arial"/>
      <w:lang w:eastAsia="ar-SA"/>
    </w:rPr>
  </w:style>
  <w:style w:type="paragraph" w:customStyle="1" w:styleId="PunktAufzhlung">
    <w:name w:val="PunktAufzählung"/>
    <w:basedOn w:val="Textkrper-Zeileneinzug"/>
    <w:link w:val="PunktAufzhlungZchn"/>
    <w:qFormat/>
    <w:rsid w:val="0009434A"/>
    <w:pPr>
      <w:numPr>
        <w:numId w:val="2"/>
      </w:numPr>
      <w:spacing w:before="120" w:line="100" w:lineRule="atLeast"/>
      <w:ind w:left="924" w:hanging="357"/>
      <w:jc w:val="both"/>
    </w:pPr>
  </w:style>
  <w:style w:type="character" w:styleId="Hervorhebung">
    <w:name w:val="Emphasis"/>
    <w:uiPriority w:val="20"/>
    <w:qFormat/>
    <w:rsid w:val="007C4909"/>
    <w:rPr>
      <w:i/>
      <w:iCs/>
    </w:rPr>
  </w:style>
  <w:style w:type="character" w:customStyle="1" w:styleId="PunktAufzhlungZchn">
    <w:name w:val="PunktAufzählung Zchn"/>
    <w:link w:val="PunktAufzhlung"/>
    <w:rsid w:val="0009434A"/>
    <w:rPr>
      <w:rFonts w:ascii="Arial" w:hAnsi="Arial"/>
      <w:sz w:val="18"/>
      <w:szCs w:val="24"/>
      <w:lang w:eastAsia="ar-SA"/>
    </w:rPr>
  </w:style>
  <w:style w:type="paragraph" w:customStyle="1" w:styleId="Einzug11">
    <w:name w:val="Einzug11"/>
    <w:basedOn w:val="Standard"/>
    <w:link w:val="Einzug11Zchn"/>
    <w:qFormat/>
    <w:rsid w:val="00B500CC"/>
  </w:style>
  <w:style w:type="paragraph" w:customStyle="1" w:styleId="KleineberschriftFettgedruckt">
    <w:name w:val="Kleine Überschrift/Fettgedruckt"/>
    <w:basedOn w:val="Einzug11"/>
    <w:link w:val="KleineberschriftFettgedrucktZchn"/>
    <w:qFormat/>
    <w:rsid w:val="007A6532"/>
    <w:pPr>
      <w:spacing w:line="276" w:lineRule="auto"/>
    </w:pPr>
    <w:rPr>
      <w:b/>
    </w:rPr>
  </w:style>
  <w:style w:type="character" w:customStyle="1" w:styleId="Einzug11Zchn">
    <w:name w:val="Einzug11 Zchn"/>
    <w:link w:val="Einzug11"/>
    <w:rsid w:val="00B500CC"/>
    <w:rPr>
      <w:rFonts w:ascii="Arial" w:hAnsi="Arial"/>
      <w:sz w:val="18"/>
      <w:szCs w:val="24"/>
      <w:lang w:eastAsia="ar-SA"/>
    </w:rPr>
  </w:style>
  <w:style w:type="paragraph" w:customStyle="1" w:styleId="Einzug111">
    <w:name w:val="Einzug111"/>
    <w:basedOn w:val="Einzug11"/>
    <w:link w:val="Einzug111Zchn"/>
    <w:qFormat/>
    <w:rsid w:val="00077CFC"/>
    <w:rPr>
      <w:rFonts w:cs="Kartika"/>
    </w:rPr>
  </w:style>
  <w:style w:type="character" w:customStyle="1" w:styleId="KleineberschriftFettgedrucktZchn">
    <w:name w:val="Kleine Überschrift/Fettgedruckt Zchn"/>
    <w:link w:val="KleineberschriftFettgedruckt"/>
    <w:rsid w:val="007A6532"/>
    <w:rPr>
      <w:rFonts w:ascii="Arial" w:hAnsi="Arial"/>
      <w:b/>
      <w:sz w:val="18"/>
      <w:szCs w:val="24"/>
      <w:lang w:eastAsia="ar-SA"/>
    </w:rPr>
  </w:style>
  <w:style w:type="paragraph" w:customStyle="1" w:styleId="ozxxx">
    <w:name w:val="oz xxx"/>
    <w:basedOn w:val="Einzug111"/>
    <w:link w:val="ozxxxZchn"/>
    <w:qFormat/>
    <w:rsid w:val="00077CFC"/>
    <w:pPr>
      <w:ind w:left="1134"/>
    </w:pPr>
  </w:style>
  <w:style w:type="character" w:customStyle="1" w:styleId="Einzug111Zchn">
    <w:name w:val="Einzug111 Zchn"/>
    <w:link w:val="Einzug111"/>
    <w:rsid w:val="00077CFC"/>
    <w:rPr>
      <w:rFonts w:ascii="Arial" w:hAnsi="Arial" w:cs="Kartika"/>
      <w:sz w:val="18"/>
      <w:szCs w:val="24"/>
      <w:lang w:eastAsia="ar-SA"/>
    </w:rPr>
  </w:style>
  <w:style w:type="paragraph" w:customStyle="1" w:styleId="Formatvorlage4">
    <w:name w:val="Formatvorlage4"/>
    <w:basedOn w:val="berschrift40"/>
    <w:link w:val="Formatvorlage4Zchn"/>
    <w:qFormat/>
    <w:rsid w:val="0009498F"/>
    <w:pPr>
      <w:numPr>
        <w:ilvl w:val="4"/>
        <w:numId w:val="13"/>
      </w:numPr>
    </w:pPr>
    <w:rPr>
      <w:b/>
    </w:rPr>
  </w:style>
  <w:style w:type="character" w:customStyle="1" w:styleId="ozxxxZchn">
    <w:name w:val="oz xxx Zchn"/>
    <w:basedOn w:val="Einzug111Zchn"/>
    <w:link w:val="ozxxx"/>
    <w:rsid w:val="00077CFC"/>
    <w:rPr>
      <w:rFonts w:ascii="Arial" w:hAnsi="Arial" w:cs="Kartika"/>
      <w:sz w:val="18"/>
      <w:szCs w:val="24"/>
      <w:lang w:eastAsia="ar-SA"/>
    </w:rPr>
  </w:style>
  <w:style w:type="paragraph" w:customStyle="1" w:styleId="berschrift4">
    <w:name w:val="Überschrift4"/>
    <w:basedOn w:val="Standard"/>
    <w:next w:val="Standard"/>
    <w:link w:val="berschrift4Zchn0"/>
    <w:rsid w:val="00487D64"/>
    <w:pPr>
      <w:numPr>
        <w:numId w:val="3"/>
      </w:numPr>
      <w:spacing w:before="120" w:after="60"/>
      <w:outlineLvl w:val="3"/>
    </w:pPr>
  </w:style>
  <w:style w:type="character" w:customStyle="1" w:styleId="berschrift4Zchn">
    <w:name w:val="Überschrift 4 Zchn"/>
    <w:link w:val="berschrift40"/>
    <w:rsid w:val="00CC3587"/>
    <w:rPr>
      <w:rFonts w:ascii="Arial" w:hAnsi="Arial"/>
      <w:bCs/>
      <w:sz w:val="18"/>
      <w:szCs w:val="28"/>
      <w:lang w:eastAsia="ar-SA"/>
    </w:rPr>
  </w:style>
  <w:style w:type="character" w:customStyle="1" w:styleId="Formatvorlage4Zchn">
    <w:name w:val="Formatvorlage4 Zchn"/>
    <w:link w:val="Formatvorlage4"/>
    <w:rsid w:val="0009498F"/>
    <w:rPr>
      <w:rFonts w:ascii="Arial" w:hAnsi="Arial"/>
      <w:b/>
      <w:bCs/>
      <w:sz w:val="18"/>
      <w:szCs w:val="28"/>
      <w:lang w:eastAsia="ar-SA"/>
    </w:rPr>
  </w:style>
  <w:style w:type="paragraph" w:customStyle="1" w:styleId="Einzug5x1">
    <w:name w:val="Einzug 5x1"/>
    <w:basedOn w:val="Einzug111"/>
    <w:link w:val="Einzug5x1Zchn"/>
    <w:qFormat/>
    <w:rsid w:val="00415836"/>
    <w:pPr>
      <w:ind w:left="2835"/>
    </w:pPr>
  </w:style>
  <w:style w:type="character" w:customStyle="1" w:styleId="berschrift4Zchn0">
    <w:name w:val="Überschrift4 Zchn"/>
    <w:link w:val="berschrift4"/>
    <w:rsid w:val="00487D64"/>
    <w:rPr>
      <w:rFonts w:ascii="Arial" w:hAnsi="Arial"/>
      <w:sz w:val="18"/>
      <w:szCs w:val="24"/>
      <w:lang w:eastAsia="ar-SA"/>
    </w:rPr>
  </w:style>
  <w:style w:type="paragraph" w:customStyle="1" w:styleId="4x1111">
    <w:name w:val="4x1111"/>
    <w:basedOn w:val="Einzug111"/>
    <w:link w:val="4x1111Zchn"/>
    <w:qFormat/>
    <w:rsid w:val="00415836"/>
    <w:pPr>
      <w:ind w:left="2268"/>
    </w:pPr>
  </w:style>
  <w:style w:type="character" w:customStyle="1" w:styleId="Einzug5x1Zchn">
    <w:name w:val="Einzug 5x1 Zchn"/>
    <w:basedOn w:val="Einzug111Zchn"/>
    <w:link w:val="Einzug5x1"/>
    <w:rsid w:val="00415836"/>
    <w:rPr>
      <w:rFonts w:ascii="Arial" w:hAnsi="Arial" w:cs="Kartika"/>
      <w:sz w:val="18"/>
      <w:szCs w:val="24"/>
      <w:lang w:eastAsia="ar-SA"/>
    </w:rPr>
  </w:style>
  <w:style w:type="paragraph" w:customStyle="1" w:styleId="tabelle">
    <w:name w:val="tabelle"/>
    <w:basedOn w:val="Einzug11"/>
    <w:link w:val="tabelleZchn"/>
    <w:qFormat/>
    <w:rsid w:val="00E97F13"/>
    <w:pPr>
      <w:ind w:left="11"/>
    </w:pPr>
    <w:rPr>
      <w:rFonts w:cs="Arial"/>
      <w:szCs w:val="18"/>
    </w:rPr>
  </w:style>
  <w:style w:type="character" w:customStyle="1" w:styleId="4x1111Zchn">
    <w:name w:val="4x1111 Zchn"/>
    <w:basedOn w:val="Einzug111Zchn"/>
    <w:link w:val="4x1111"/>
    <w:rsid w:val="00415836"/>
    <w:rPr>
      <w:rFonts w:ascii="Arial" w:hAnsi="Arial" w:cs="Kartika"/>
      <w:sz w:val="18"/>
      <w:szCs w:val="24"/>
      <w:lang w:eastAsia="ar-SA"/>
    </w:rPr>
  </w:style>
  <w:style w:type="paragraph" w:customStyle="1" w:styleId="NummerierungEinfach">
    <w:name w:val="NummerierungEinfach"/>
    <w:basedOn w:val="Einzug11"/>
    <w:link w:val="NummerierungEinfachZchn"/>
    <w:qFormat/>
    <w:rsid w:val="00305E87"/>
    <w:pPr>
      <w:numPr>
        <w:ilvl w:val="3"/>
        <w:numId w:val="6"/>
      </w:numPr>
    </w:pPr>
  </w:style>
  <w:style w:type="character" w:customStyle="1" w:styleId="tabelleZchn">
    <w:name w:val="tabelle Zchn"/>
    <w:link w:val="tabelle"/>
    <w:rsid w:val="00E97F13"/>
    <w:rPr>
      <w:rFonts w:ascii="Arial" w:hAnsi="Arial" w:cs="Arial"/>
      <w:sz w:val="18"/>
      <w:szCs w:val="18"/>
      <w:lang w:eastAsia="ar-SA"/>
    </w:rPr>
  </w:style>
  <w:style w:type="paragraph" w:customStyle="1" w:styleId="4Zahlen">
    <w:name w:val="4 Zahlen"/>
    <w:basedOn w:val="NummerierungEinfach"/>
    <w:link w:val="4ZahlenZchn"/>
    <w:qFormat/>
    <w:rsid w:val="00F26FDA"/>
    <w:pPr>
      <w:numPr>
        <w:ilvl w:val="0"/>
        <w:numId w:val="0"/>
      </w:numPr>
      <w:spacing w:before="120" w:after="120"/>
    </w:pPr>
    <w:rPr>
      <w:b/>
    </w:rPr>
  </w:style>
  <w:style w:type="character" w:customStyle="1" w:styleId="NummerierungEinfachZchn">
    <w:name w:val="NummerierungEinfach Zchn"/>
    <w:basedOn w:val="Einzug11Zchn"/>
    <w:link w:val="NummerierungEinfach"/>
    <w:rsid w:val="00305E87"/>
    <w:rPr>
      <w:rFonts w:ascii="Arial" w:hAnsi="Arial"/>
      <w:sz w:val="18"/>
      <w:szCs w:val="24"/>
      <w:lang w:eastAsia="ar-SA"/>
    </w:rPr>
  </w:style>
  <w:style w:type="character" w:styleId="Buchtitel">
    <w:name w:val="Book Title"/>
    <w:basedOn w:val="Absatz-Standardschriftart"/>
    <w:uiPriority w:val="33"/>
    <w:qFormat/>
    <w:rsid w:val="00E8238C"/>
    <w:rPr>
      <w:b/>
      <w:bCs/>
      <w:smallCaps/>
      <w:spacing w:val="5"/>
    </w:rPr>
  </w:style>
  <w:style w:type="character" w:customStyle="1" w:styleId="4ZahlenZchn">
    <w:name w:val="4 Zahlen Zchn"/>
    <w:basedOn w:val="NummerierungEinfachZchn"/>
    <w:link w:val="4Zahlen"/>
    <w:rsid w:val="00F26FDA"/>
    <w:rPr>
      <w:rFonts w:ascii="Arial" w:hAnsi="Arial"/>
      <w:b/>
      <w:sz w:val="18"/>
      <w:szCs w:val="24"/>
      <w:lang w:eastAsia="ar-SA"/>
    </w:rPr>
  </w:style>
  <w:style w:type="character" w:styleId="SchwacheHervorhebung">
    <w:name w:val="Subtle Emphasis"/>
    <w:basedOn w:val="Absatz-Standardschriftart"/>
    <w:uiPriority w:val="19"/>
    <w:qFormat/>
    <w:rsid w:val="00E8238C"/>
    <w:rPr>
      <w:i/>
      <w:iCs/>
      <w:color w:val="808080" w:themeColor="text1" w:themeTint="7F"/>
    </w:rPr>
  </w:style>
  <w:style w:type="paragraph" w:styleId="Titel">
    <w:name w:val="Title"/>
    <w:basedOn w:val="Standard"/>
    <w:next w:val="Standard"/>
    <w:link w:val="TitelZchn"/>
    <w:uiPriority w:val="10"/>
    <w:qFormat/>
    <w:rsid w:val="00E823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823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customStyle="1" w:styleId="5Zahlen">
    <w:name w:val="5 Zahlen"/>
    <w:basedOn w:val="NummerierungEinfach"/>
    <w:link w:val="5ZahlenZchn"/>
    <w:qFormat/>
    <w:rsid w:val="007D1FC2"/>
    <w:pPr>
      <w:numPr>
        <w:ilvl w:val="4"/>
      </w:numPr>
    </w:pPr>
    <w:rPr>
      <w:b/>
    </w:rPr>
  </w:style>
  <w:style w:type="character" w:customStyle="1" w:styleId="5ZahlenZchn">
    <w:name w:val="5 Zahlen Zchn"/>
    <w:basedOn w:val="NummerierungEinfachZchn"/>
    <w:link w:val="5Zahlen"/>
    <w:rsid w:val="007D1FC2"/>
    <w:rPr>
      <w:rFonts w:ascii="Arial" w:hAnsi="Arial"/>
      <w:b/>
      <w:sz w:val="18"/>
      <w:szCs w:val="24"/>
      <w:lang w:eastAsia="ar-SA"/>
    </w:rPr>
  </w:style>
  <w:style w:type="paragraph" w:customStyle="1" w:styleId="Formatvorlage4komma">
    <w:name w:val="Formatvorlage4komma"/>
    <w:basedOn w:val="5Zahlen"/>
    <w:link w:val="Formatvorlage4kommaZchn"/>
    <w:qFormat/>
    <w:rsid w:val="00077CFC"/>
  </w:style>
  <w:style w:type="character" w:customStyle="1" w:styleId="Formatvorlage4kommaZchn">
    <w:name w:val="Formatvorlage4komma Zchn"/>
    <w:basedOn w:val="5ZahlenZchn"/>
    <w:link w:val="Formatvorlage4komma"/>
    <w:rsid w:val="00077CFC"/>
    <w:rPr>
      <w:rFonts w:ascii="Arial" w:hAnsi="Arial"/>
      <w:b/>
      <w:sz w:val="18"/>
      <w:szCs w:val="24"/>
      <w:lang w:eastAsia="ar-SA"/>
    </w:rPr>
  </w:style>
  <w:style w:type="paragraph" w:customStyle="1" w:styleId="OZ">
    <w:name w:val="OZ....."/>
    <w:basedOn w:val="Standard"/>
    <w:link w:val="OZZchn"/>
    <w:qFormat/>
    <w:rsid w:val="009F7319"/>
    <w:rPr>
      <w:b/>
    </w:rPr>
  </w:style>
  <w:style w:type="character" w:customStyle="1" w:styleId="OZZchn">
    <w:name w:val="OZ..... Zchn"/>
    <w:basedOn w:val="Absatz-Standardschriftart"/>
    <w:link w:val="OZ"/>
    <w:rsid w:val="009F7319"/>
    <w:rPr>
      <w:rFonts w:ascii="Arial" w:hAnsi="Arial"/>
      <w:b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45E4365-7D5A-481F-B9C6-6EAEFF94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Thüringer Straßenbauverwaltung</vt:lpstr>
    </vt:vector>
  </TitlesOfParts>
  <Company>HP</Company>
  <LinksUpToDate>false</LinksUpToDate>
  <CharactersWithSpaces>2202</CharactersWithSpaces>
  <SharedDoc>false</SharedDoc>
  <HLinks>
    <vt:vector size="138" baseType="variant">
      <vt:variant>
        <vt:i4>7077931</vt:i4>
      </vt:variant>
      <vt:variant>
        <vt:i4>348</vt:i4>
      </vt:variant>
      <vt:variant>
        <vt:i4>0</vt:i4>
      </vt:variant>
      <vt:variant>
        <vt:i4>5</vt:i4>
      </vt:variant>
      <vt:variant>
        <vt:lpwstr>http://www.thueringen.de/th9/tlbv/</vt:lpwstr>
      </vt:variant>
      <vt:variant>
        <vt:lpwstr/>
      </vt:variant>
      <vt:variant>
        <vt:i4>7077931</vt:i4>
      </vt:variant>
      <vt:variant>
        <vt:i4>345</vt:i4>
      </vt:variant>
      <vt:variant>
        <vt:i4>0</vt:i4>
      </vt:variant>
      <vt:variant>
        <vt:i4>5</vt:i4>
      </vt:variant>
      <vt:variant>
        <vt:lpwstr>http://www.thueringen.de/th9/tlbv/</vt:lpwstr>
      </vt:variant>
      <vt:variant>
        <vt:lpwstr/>
      </vt:variant>
      <vt:variant>
        <vt:i4>7077931</vt:i4>
      </vt:variant>
      <vt:variant>
        <vt:i4>276</vt:i4>
      </vt:variant>
      <vt:variant>
        <vt:i4>0</vt:i4>
      </vt:variant>
      <vt:variant>
        <vt:i4>5</vt:i4>
      </vt:variant>
      <vt:variant>
        <vt:lpwstr>http://www.thueringen.de/th9/tlbv/</vt:lpwstr>
      </vt:variant>
      <vt:variant>
        <vt:lpwstr/>
      </vt:variant>
      <vt:variant>
        <vt:i4>7077931</vt:i4>
      </vt:variant>
      <vt:variant>
        <vt:i4>273</vt:i4>
      </vt:variant>
      <vt:variant>
        <vt:i4>0</vt:i4>
      </vt:variant>
      <vt:variant>
        <vt:i4>5</vt:i4>
      </vt:variant>
      <vt:variant>
        <vt:lpwstr>http://www.thueringen.de/th9/tlbv/</vt:lpwstr>
      </vt:variant>
      <vt:variant>
        <vt:lpwstr/>
      </vt:variant>
      <vt:variant>
        <vt:i4>8257651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tifDateien</vt:lpwstr>
      </vt:variant>
      <vt:variant>
        <vt:i4>7733302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_Kapitel_-_Bauwerksdatenerfassung_un</vt:lpwstr>
      </vt:variant>
      <vt:variant>
        <vt:i4>6946817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_Anlage_4_</vt:lpwstr>
      </vt:variant>
      <vt:variant>
        <vt:i4>6946818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_Anlage_7_:</vt:lpwstr>
      </vt:variant>
      <vt:variant>
        <vt:i4>6946819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_Anlage_6_</vt:lpwstr>
      </vt:variant>
      <vt:variant>
        <vt:i4>8257654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BwErhaltung</vt:lpwstr>
      </vt:variant>
      <vt:variant>
        <vt:i4>327684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_Anlage_10</vt:lpwstr>
      </vt:variant>
      <vt:variant>
        <vt:i4>5046399</vt:i4>
      </vt:variant>
      <vt:variant>
        <vt:i4>249</vt:i4>
      </vt:variant>
      <vt:variant>
        <vt:i4>0</vt:i4>
      </vt:variant>
      <vt:variant>
        <vt:i4>5</vt:i4>
      </vt:variant>
      <vt:variant>
        <vt:lpwstr>mailto:Bw-erhaltung@tlbv.thueringen.de</vt:lpwstr>
      </vt:variant>
      <vt:variant>
        <vt:lpwstr/>
      </vt:variant>
      <vt:variant>
        <vt:i4>5046399</vt:i4>
      </vt:variant>
      <vt:variant>
        <vt:i4>246</vt:i4>
      </vt:variant>
      <vt:variant>
        <vt:i4>0</vt:i4>
      </vt:variant>
      <vt:variant>
        <vt:i4>5</vt:i4>
      </vt:variant>
      <vt:variant>
        <vt:lpwstr>mailto:Bw-erhaltung@tlbv.thueringen.de</vt:lpwstr>
      </vt:variant>
      <vt:variant>
        <vt:lpwstr/>
      </vt:variant>
      <vt:variant>
        <vt:i4>5046399</vt:i4>
      </vt:variant>
      <vt:variant>
        <vt:i4>243</vt:i4>
      </vt:variant>
      <vt:variant>
        <vt:i4>0</vt:i4>
      </vt:variant>
      <vt:variant>
        <vt:i4>5</vt:i4>
      </vt:variant>
      <vt:variant>
        <vt:lpwstr>mailto:Bw-erhaltung@tlbv.thueringen.de</vt:lpwstr>
      </vt:variant>
      <vt:variant>
        <vt:lpwstr/>
      </vt:variant>
      <vt:variant>
        <vt:i4>5046399</vt:i4>
      </vt:variant>
      <vt:variant>
        <vt:i4>240</vt:i4>
      </vt:variant>
      <vt:variant>
        <vt:i4>0</vt:i4>
      </vt:variant>
      <vt:variant>
        <vt:i4>5</vt:i4>
      </vt:variant>
      <vt:variant>
        <vt:lpwstr>mailto:Bw-erhaltung@tlbv.thueringen.de</vt:lpwstr>
      </vt:variant>
      <vt:variant>
        <vt:lpwstr/>
      </vt:variant>
      <vt:variant>
        <vt:i4>7602265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_Anlage_2:_Muster</vt:lpwstr>
      </vt:variant>
      <vt:variant>
        <vt:i4>3604564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Anhang3_1</vt:lpwstr>
      </vt:variant>
      <vt:variant>
        <vt:i4>327729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_Anlage_1:_Angaben</vt:lpwstr>
      </vt:variant>
      <vt:variant>
        <vt:i4>6946822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_Anlage_3_</vt:lpwstr>
      </vt:variant>
      <vt:variant>
        <vt:i4>7405601</vt:i4>
      </vt:variant>
      <vt:variant>
        <vt:i4>225</vt:i4>
      </vt:variant>
      <vt:variant>
        <vt:i4>0</vt:i4>
      </vt:variant>
      <vt:variant>
        <vt:i4>5</vt:i4>
      </vt:variant>
      <vt:variant>
        <vt:lpwstr>http://www.bast.de/</vt:lpwstr>
      </vt:variant>
      <vt:variant>
        <vt:lpwstr/>
      </vt:variant>
      <vt:variant>
        <vt:i4>11272225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_Anlage_5.4:_Merkblatt_Tunnelausrüst</vt:lpwstr>
      </vt:variant>
      <vt:variant>
        <vt:i4>7536728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_Bauwerksdokumentation</vt:lpwstr>
      </vt:variant>
      <vt:variant>
        <vt:i4>6815857</vt:i4>
      </vt:variant>
      <vt:variant>
        <vt:i4>216</vt:i4>
      </vt:variant>
      <vt:variant>
        <vt:i4>0</vt:i4>
      </vt:variant>
      <vt:variant>
        <vt:i4>5</vt:i4>
      </vt:variant>
      <vt:variant>
        <vt:lpwstr>http://www.sib-bauwerke.de/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Thüringer Straßenbauverwaltung</dc:title>
  <dc:creator>Godehardt</dc:creator>
  <cp:lastModifiedBy>Steven SS. Stiller</cp:lastModifiedBy>
  <cp:revision>26</cp:revision>
  <cp:lastPrinted>2019-03-06T09:20:00Z</cp:lastPrinted>
  <dcterms:created xsi:type="dcterms:W3CDTF">2019-03-21T10:02:00Z</dcterms:created>
  <dcterms:modified xsi:type="dcterms:W3CDTF">2019-03-29T07:05:00Z</dcterms:modified>
</cp:coreProperties>
</file>